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6E665" w14:textId="77777777" w:rsidR="00344429" w:rsidRDefault="00344429" w:rsidP="00D819DA">
      <w:pPr>
        <w:jc w:val="center"/>
        <w:rPr>
          <w:b/>
          <w:bCs/>
          <w:lang w:val="es-ES"/>
        </w:rPr>
      </w:pPr>
      <w:r>
        <w:rPr>
          <w:b/>
          <w:bCs/>
          <w:lang w:val="es-ES"/>
        </w:rPr>
        <w:t>FORMULARIO DE SOLICITUD PARA PÓLIZA DE RESPONSABILIDAD CIVIL DE DIRECTORES Y ADMINISTRADORES PARA SERVIDORES PÚBLICOS</w:t>
      </w:r>
    </w:p>
    <w:p w14:paraId="4C0190D3" w14:textId="77777777" w:rsidR="00344429" w:rsidRDefault="00344429">
      <w:pPr>
        <w:jc w:val="both"/>
        <w:rPr>
          <w:lang w:val="es-ES"/>
        </w:rPr>
      </w:pPr>
      <w:r>
        <w:rPr>
          <w:lang w:val="es-ES"/>
        </w:rPr>
        <w:t>Este cuestionario es para pólizas relacionadas exclusivamente con reclamaciones presentadas contra el Asegurado durante el período de la vigencia de dicha póliza.</w:t>
      </w:r>
    </w:p>
    <w:p w14:paraId="731DCA36" w14:textId="77777777" w:rsidR="00344429" w:rsidRDefault="00344429">
      <w:pPr>
        <w:jc w:val="both"/>
        <w:rPr>
          <w:lang w:val="es-ES"/>
        </w:rPr>
      </w:pPr>
    </w:p>
    <w:p w14:paraId="58E37878" w14:textId="77777777" w:rsidR="00344429" w:rsidRDefault="00344429">
      <w:pPr>
        <w:jc w:val="both"/>
        <w:rPr>
          <w:b/>
          <w:bCs/>
          <w:u w:val="single"/>
          <w:lang w:val="es-ES"/>
        </w:rPr>
      </w:pPr>
      <w:r>
        <w:rPr>
          <w:lang w:val="es-ES"/>
        </w:rPr>
        <w:t xml:space="preserve">Por favor diligencie todas y cada una de las siguientes preguntas, toda vez </w:t>
      </w:r>
      <w:r>
        <w:rPr>
          <w:b/>
          <w:bCs/>
          <w:u w:val="single"/>
          <w:lang w:val="es-ES"/>
        </w:rPr>
        <w:t>este cuestionario se constituye como parte de la póliza.</w:t>
      </w:r>
    </w:p>
    <w:p w14:paraId="2991815E" w14:textId="77777777" w:rsidR="00344429" w:rsidRDefault="00344429">
      <w:pPr>
        <w:jc w:val="both"/>
        <w:rPr>
          <w:b/>
          <w:bCs/>
          <w:u w:val="single"/>
          <w:lang w:val="es-ES"/>
        </w:rPr>
      </w:pPr>
    </w:p>
    <w:p w14:paraId="4E1CAA98" w14:textId="77777777" w:rsidR="00344429" w:rsidRDefault="00344429">
      <w:pPr>
        <w:numPr>
          <w:ilvl w:val="0"/>
          <w:numId w:val="3"/>
        </w:numPr>
        <w:jc w:val="both"/>
        <w:rPr>
          <w:lang w:val="es-ES"/>
        </w:rPr>
      </w:pPr>
      <w:r>
        <w:rPr>
          <w:lang w:val="es-ES"/>
        </w:rPr>
        <w:t>Nombre de la empresa, objeto social, tiempo durante el cual se encuentra desarrollando su actividad actual.</w:t>
      </w:r>
    </w:p>
    <w:p w14:paraId="3CC972F1" w14:textId="77777777" w:rsidR="00344429" w:rsidRDefault="00B72AFC">
      <w:pPr>
        <w:ind w:left="720"/>
        <w:jc w:val="both"/>
        <w:rPr>
          <w:b/>
          <w:lang w:val="es-ES"/>
        </w:rPr>
      </w:pPr>
      <w:r>
        <w:rPr>
          <w:b/>
          <w:lang w:val="es-ES"/>
        </w:rPr>
        <w:t>NOMBRE DE LA EMPRESA: UNIDADES TECNOLOGICAS DE SANTANDER</w:t>
      </w:r>
    </w:p>
    <w:p w14:paraId="174B6CB5" w14:textId="77777777" w:rsidR="00B72AFC" w:rsidRDefault="00B72AFC">
      <w:pPr>
        <w:ind w:left="720"/>
        <w:jc w:val="both"/>
        <w:rPr>
          <w:b/>
          <w:lang w:val="es-ES"/>
        </w:rPr>
      </w:pPr>
    </w:p>
    <w:p w14:paraId="43961779" w14:textId="77777777" w:rsidR="00B72AFC" w:rsidRDefault="00B72AFC">
      <w:pPr>
        <w:ind w:left="720"/>
        <w:jc w:val="both"/>
        <w:rPr>
          <w:b/>
          <w:lang w:val="es-ES"/>
        </w:rPr>
      </w:pPr>
      <w:r>
        <w:rPr>
          <w:b/>
          <w:lang w:val="es-ES"/>
        </w:rPr>
        <w:t>OBJETO SOCIAL: ESTABLECIMIENTO PUBLICO DEL NIVEL TERRITORIAL PRESTADOR DE SERVICIOS DE EDUCACION SUPERIOR.</w:t>
      </w:r>
    </w:p>
    <w:p w14:paraId="700F4DE1" w14:textId="77777777" w:rsidR="00B72AFC" w:rsidRDefault="00B72AFC">
      <w:pPr>
        <w:ind w:left="720"/>
        <w:jc w:val="both"/>
        <w:rPr>
          <w:b/>
          <w:lang w:val="es-ES"/>
        </w:rPr>
      </w:pPr>
    </w:p>
    <w:p w14:paraId="162B912D" w14:textId="77777777" w:rsidR="00344429" w:rsidRDefault="00B72AFC" w:rsidP="00ED21CA">
      <w:pPr>
        <w:ind w:left="720"/>
        <w:jc w:val="both"/>
        <w:rPr>
          <w:lang w:val="es-ES"/>
        </w:rPr>
      </w:pPr>
      <w:r>
        <w:rPr>
          <w:b/>
          <w:lang w:val="es-ES"/>
        </w:rPr>
        <w:t xml:space="preserve">TIEMPO DESARROLLO DE ACTIVIDAD: Desde el 23 de </w:t>
      </w:r>
      <w:r w:rsidR="001D5A1C">
        <w:rPr>
          <w:b/>
          <w:lang w:val="es-ES"/>
        </w:rPr>
        <w:t>diciembre</w:t>
      </w:r>
      <w:r>
        <w:rPr>
          <w:b/>
          <w:lang w:val="es-ES"/>
        </w:rPr>
        <w:t xml:space="preserve"> de 1963</w:t>
      </w:r>
    </w:p>
    <w:p w14:paraId="206D1622" w14:textId="77777777" w:rsidR="00344429" w:rsidRDefault="00344429">
      <w:pPr>
        <w:numPr>
          <w:ilvl w:val="0"/>
          <w:numId w:val="3"/>
        </w:numPr>
        <w:jc w:val="both"/>
        <w:rPr>
          <w:b/>
          <w:lang w:val="es-ES"/>
        </w:rPr>
      </w:pPr>
      <w:r w:rsidRPr="00FC5067">
        <w:rPr>
          <w:lang w:val="es-CO"/>
        </w:rPr>
        <w:t>Adjuntar relación detallada de los funcionarios asegurados, donde se establezca nombre, cargo, antigüedad en la empresa y funciones, de ser necesario relacione en documento adicional.</w:t>
      </w:r>
    </w:p>
    <w:tbl>
      <w:tblPr>
        <w:tblW w:w="9801" w:type="dxa"/>
        <w:tblInd w:w="-469" w:type="dxa"/>
        <w:tblLayout w:type="fixed"/>
        <w:tblLook w:val="0000" w:firstRow="0" w:lastRow="0" w:firstColumn="0" w:lastColumn="0" w:noHBand="0" w:noVBand="0"/>
      </w:tblPr>
      <w:tblGrid>
        <w:gridCol w:w="3402"/>
        <w:gridCol w:w="1985"/>
        <w:gridCol w:w="1843"/>
        <w:gridCol w:w="2571"/>
      </w:tblGrid>
      <w:tr w:rsidR="00344429" w14:paraId="3D183831" w14:textId="77777777" w:rsidTr="00ED21CA">
        <w:tc>
          <w:tcPr>
            <w:tcW w:w="3402" w:type="dxa"/>
            <w:tcBorders>
              <w:top w:val="single" w:sz="4" w:space="0" w:color="000000"/>
              <w:left w:val="single" w:sz="4" w:space="0" w:color="000000"/>
              <w:bottom w:val="single" w:sz="4" w:space="0" w:color="000000"/>
            </w:tcBorders>
          </w:tcPr>
          <w:p w14:paraId="13F6E554" w14:textId="77777777" w:rsidR="00344429" w:rsidRDefault="00344429">
            <w:pPr>
              <w:jc w:val="center"/>
              <w:rPr>
                <w:b/>
                <w:lang w:val="es-ES"/>
              </w:rPr>
            </w:pPr>
            <w:r>
              <w:rPr>
                <w:b/>
                <w:lang w:val="es-ES"/>
              </w:rPr>
              <w:t xml:space="preserve">NOMBRE    </w:t>
            </w:r>
          </w:p>
        </w:tc>
        <w:tc>
          <w:tcPr>
            <w:tcW w:w="1985" w:type="dxa"/>
            <w:tcBorders>
              <w:top w:val="single" w:sz="4" w:space="0" w:color="000000"/>
              <w:left w:val="single" w:sz="4" w:space="0" w:color="000000"/>
              <w:bottom w:val="single" w:sz="4" w:space="0" w:color="000000"/>
            </w:tcBorders>
          </w:tcPr>
          <w:p w14:paraId="01C88C3B" w14:textId="25886A3D" w:rsidR="00344429" w:rsidRDefault="00344429">
            <w:pPr>
              <w:jc w:val="center"/>
              <w:rPr>
                <w:b/>
                <w:lang w:val="es-ES"/>
              </w:rPr>
            </w:pPr>
            <w:r>
              <w:rPr>
                <w:b/>
                <w:lang w:val="es-ES"/>
              </w:rPr>
              <w:t>CARGO</w:t>
            </w:r>
            <w:r w:rsidR="007A1C96">
              <w:rPr>
                <w:b/>
                <w:lang w:val="es-ES"/>
              </w:rPr>
              <w:t>S</w:t>
            </w:r>
          </w:p>
        </w:tc>
        <w:tc>
          <w:tcPr>
            <w:tcW w:w="1843" w:type="dxa"/>
            <w:tcBorders>
              <w:top w:val="single" w:sz="4" w:space="0" w:color="000000"/>
              <w:left w:val="single" w:sz="4" w:space="0" w:color="000000"/>
              <w:bottom w:val="single" w:sz="4" w:space="0" w:color="000000"/>
            </w:tcBorders>
          </w:tcPr>
          <w:p w14:paraId="05B85634" w14:textId="77777777" w:rsidR="00344429" w:rsidRDefault="00344429">
            <w:pPr>
              <w:jc w:val="center"/>
              <w:rPr>
                <w:b/>
                <w:lang w:val="es-ES"/>
              </w:rPr>
            </w:pPr>
            <w:r w:rsidRPr="00A91AE1">
              <w:rPr>
                <w:b/>
                <w:sz w:val="22"/>
                <w:lang w:val="es-ES"/>
              </w:rPr>
              <w:t>ANTIGUEDAD</w:t>
            </w:r>
          </w:p>
        </w:tc>
        <w:tc>
          <w:tcPr>
            <w:tcW w:w="2571" w:type="dxa"/>
            <w:tcBorders>
              <w:top w:val="single" w:sz="4" w:space="0" w:color="000000"/>
              <w:left w:val="single" w:sz="4" w:space="0" w:color="000000"/>
              <w:bottom w:val="single" w:sz="4" w:space="0" w:color="000000"/>
              <w:right w:val="single" w:sz="4" w:space="0" w:color="000000"/>
            </w:tcBorders>
          </w:tcPr>
          <w:p w14:paraId="0BCFC729" w14:textId="77777777" w:rsidR="00344429" w:rsidRDefault="00344429">
            <w:pPr>
              <w:jc w:val="center"/>
            </w:pPr>
            <w:r>
              <w:rPr>
                <w:b/>
                <w:lang w:val="es-ES"/>
              </w:rPr>
              <w:t>FUNCIONES</w:t>
            </w:r>
          </w:p>
        </w:tc>
      </w:tr>
      <w:tr w:rsidR="00344429" w:rsidRPr="00637E14" w14:paraId="16A9E19C" w14:textId="77777777" w:rsidTr="00ED21CA">
        <w:tc>
          <w:tcPr>
            <w:tcW w:w="3402" w:type="dxa"/>
            <w:tcBorders>
              <w:top w:val="single" w:sz="4" w:space="0" w:color="000000"/>
              <w:left w:val="single" w:sz="4" w:space="0" w:color="000000"/>
              <w:bottom w:val="single" w:sz="4" w:space="0" w:color="000000"/>
            </w:tcBorders>
          </w:tcPr>
          <w:p w14:paraId="6530853F" w14:textId="77777777" w:rsidR="00344429" w:rsidRDefault="00B72AFC">
            <w:pPr>
              <w:snapToGrid w:val="0"/>
              <w:jc w:val="both"/>
              <w:rPr>
                <w:b/>
                <w:sz w:val="20"/>
                <w:szCs w:val="20"/>
                <w:lang w:val="es-ES"/>
              </w:rPr>
            </w:pPr>
            <w:r>
              <w:rPr>
                <w:b/>
                <w:sz w:val="20"/>
                <w:szCs w:val="20"/>
                <w:lang w:val="es-ES"/>
              </w:rPr>
              <w:t>SE ADJUNTA RELACION DE CARGOS</w:t>
            </w:r>
          </w:p>
        </w:tc>
        <w:tc>
          <w:tcPr>
            <w:tcW w:w="1985" w:type="dxa"/>
            <w:tcBorders>
              <w:top w:val="single" w:sz="4" w:space="0" w:color="000000"/>
              <w:left w:val="single" w:sz="4" w:space="0" w:color="000000"/>
              <w:bottom w:val="single" w:sz="4" w:space="0" w:color="000000"/>
            </w:tcBorders>
          </w:tcPr>
          <w:p w14:paraId="1174A5D8" w14:textId="1CB42A2E" w:rsidR="00344429" w:rsidRDefault="007A1C96" w:rsidP="00767B68">
            <w:pPr>
              <w:snapToGrid w:val="0"/>
              <w:jc w:val="center"/>
              <w:rPr>
                <w:b/>
                <w:sz w:val="20"/>
                <w:szCs w:val="20"/>
                <w:lang w:val="es-ES"/>
              </w:rPr>
            </w:pPr>
            <w:r w:rsidRPr="00335488">
              <w:rPr>
                <w:b/>
                <w:sz w:val="20"/>
                <w:szCs w:val="20"/>
                <w:lang w:val="es-ES"/>
              </w:rPr>
              <w:t>3</w:t>
            </w:r>
            <w:r w:rsidR="00F168D2" w:rsidRPr="00335488">
              <w:rPr>
                <w:b/>
                <w:sz w:val="20"/>
                <w:szCs w:val="20"/>
                <w:lang w:val="es-ES"/>
              </w:rPr>
              <w:t>8</w:t>
            </w:r>
          </w:p>
        </w:tc>
        <w:tc>
          <w:tcPr>
            <w:tcW w:w="1843" w:type="dxa"/>
            <w:tcBorders>
              <w:top w:val="single" w:sz="4" w:space="0" w:color="000000"/>
              <w:left w:val="single" w:sz="4" w:space="0" w:color="000000"/>
              <w:bottom w:val="single" w:sz="4" w:space="0" w:color="000000"/>
            </w:tcBorders>
          </w:tcPr>
          <w:p w14:paraId="430B0EC9" w14:textId="77777777" w:rsidR="00344429" w:rsidRDefault="00344429">
            <w:pPr>
              <w:snapToGrid w:val="0"/>
              <w:jc w:val="center"/>
              <w:rPr>
                <w:sz w:val="20"/>
                <w:szCs w:val="20"/>
                <w:lang w:val="es-ES"/>
              </w:rPr>
            </w:pPr>
          </w:p>
        </w:tc>
        <w:tc>
          <w:tcPr>
            <w:tcW w:w="2571" w:type="dxa"/>
            <w:tcBorders>
              <w:top w:val="single" w:sz="4" w:space="0" w:color="000000"/>
              <w:left w:val="single" w:sz="4" w:space="0" w:color="000000"/>
              <w:bottom w:val="single" w:sz="4" w:space="0" w:color="000000"/>
              <w:right w:val="single" w:sz="4" w:space="0" w:color="000000"/>
            </w:tcBorders>
          </w:tcPr>
          <w:p w14:paraId="1A42FB28" w14:textId="77777777" w:rsidR="00344429" w:rsidRDefault="00344429">
            <w:pPr>
              <w:snapToGrid w:val="0"/>
              <w:jc w:val="center"/>
              <w:rPr>
                <w:sz w:val="20"/>
                <w:szCs w:val="20"/>
                <w:lang w:val="es-ES"/>
              </w:rPr>
            </w:pPr>
          </w:p>
        </w:tc>
      </w:tr>
    </w:tbl>
    <w:p w14:paraId="0E40DA5E" w14:textId="77777777" w:rsidR="00344429" w:rsidRDefault="00344429">
      <w:pPr>
        <w:numPr>
          <w:ilvl w:val="0"/>
          <w:numId w:val="3"/>
        </w:numPr>
        <w:jc w:val="both"/>
        <w:rPr>
          <w:lang w:val="es-ES"/>
        </w:rPr>
      </w:pPr>
      <w:r>
        <w:rPr>
          <w:lang w:val="es-ES"/>
        </w:rPr>
        <w:t>Indicar las sumas aseguradas requeridas:</w:t>
      </w:r>
    </w:p>
    <w:p w14:paraId="69060091" w14:textId="77777777" w:rsidR="00344429" w:rsidRDefault="00344429">
      <w:pPr>
        <w:jc w:val="both"/>
        <w:rPr>
          <w:lang w:val="es-ES"/>
        </w:rPr>
      </w:pPr>
    </w:p>
    <w:p w14:paraId="2650B243" w14:textId="7BC19CF0" w:rsidR="00344429" w:rsidRPr="00B37032" w:rsidRDefault="00344429" w:rsidP="00430093">
      <w:pPr>
        <w:ind w:left="720"/>
        <w:jc w:val="both"/>
        <w:rPr>
          <w:b/>
          <w:u w:val="single"/>
          <w:lang w:val="es-ES"/>
        </w:rPr>
      </w:pPr>
      <w:r>
        <w:rPr>
          <w:lang w:val="es-ES"/>
        </w:rPr>
        <w:t>Alternativa 1</w:t>
      </w:r>
      <w:r>
        <w:rPr>
          <w:lang w:val="es-ES"/>
        </w:rPr>
        <w:tab/>
      </w:r>
      <w:r w:rsidR="0035458D" w:rsidRPr="00B37032">
        <w:rPr>
          <w:b/>
          <w:u w:val="single"/>
          <w:lang w:val="es-ES"/>
        </w:rPr>
        <w:t>$</w:t>
      </w:r>
      <w:r w:rsidR="00B37032" w:rsidRPr="00B37032">
        <w:rPr>
          <w:b/>
          <w:u w:val="single"/>
          <w:lang w:val="es-ES"/>
        </w:rPr>
        <w:t>3.0</w:t>
      </w:r>
      <w:r w:rsidR="00B72AFC" w:rsidRPr="00B37032">
        <w:rPr>
          <w:b/>
          <w:u w:val="single"/>
          <w:lang w:val="es-ES"/>
        </w:rPr>
        <w:t>00.000.000</w:t>
      </w:r>
    </w:p>
    <w:p w14:paraId="00D38A49" w14:textId="77777777" w:rsidR="00344429" w:rsidRDefault="00344429">
      <w:pPr>
        <w:ind w:left="720"/>
        <w:jc w:val="both"/>
        <w:rPr>
          <w:lang w:val="es-ES"/>
        </w:rPr>
      </w:pPr>
      <w:r>
        <w:rPr>
          <w:lang w:val="es-ES"/>
        </w:rPr>
        <w:t>Alternativa 2</w:t>
      </w:r>
      <w:r>
        <w:rPr>
          <w:lang w:val="es-ES"/>
        </w:rPr>
        <w:tab/>
        <w:t>______________</w:t>
      </w:r>
    </w:p>
    <w:p w14:paraId="4E6CD31B" w14:textId="77777777" w:rsidR="00344429" w:rsidRDefault="00344429">
      <w:pPr>
        <w:ind w:left="720"/>
        <w:jc w:val="both"/>
        <w:rPr>
          <w:lang w:val="es-ES"/>
        </w:rPr>
      </w:pPr>
      <w:r>
        <w:rPr>
          <w:lang w:val="es-ES"/>
        </w:rPr>
        <w:t>Alternativa 3</w:t>
      </w:r>
      <w:r>
        <w:rPr>
          <w:lang w:val="es-ES"/>
        </w:rPr>
        <w:tab/>
        <w:t>______________</w:t>
      </w:r>
    </w:p>
    <w:p w14:paraId="3FEBA2AE" w14:textId="77777777" w:rsidR="00344429" w:rsidRDefault="00344429">
      <w:pPr>
        <w:ind w:left="720"/>
        <w:jc w:val="both"/>
        <w:rPr>
          <w:lang w:val="es-ES"/>
        </w:rPr>
      </w:pPr>
    </w:p>
    <w:p w14:paraId="4DCCB36B" w14:textId="77777777" w:rsidR="00344429" w:rsidRDefault="00344429">
      <w:pPr>
        <w:numPr>
          <w:ilvl w:val="0"/>
          <w:numId w:val="3"/>
        </w:numPr>
        <w:jc w:val="both"/>
        <w:rPr>
          <w:lang w:val="es-ES"/>
        </w:rPr>
      </w:pPr>
      <w:r>
        <w:rPr>
          <w:lang w:val="es-ES"/>
        </w:rPr>
        <w:t>Durante los últimos 5 años:</w:t>
      </w:r>
    </w:p>
    <w:p w14:paraId="410BF147" w14:textId="77777777" w:rsidR="00344429" w:rsidRDefault="00344429">
      <w:pPr>
        <w:jc w:val="both"/>
        <w:rPr>
          <w:lang w:val="es-ES"/>
        </w:rPr>
      </w:pPr>
    </w:p>
    <w:p w14:paraId="02340FBB" w14:textId="77777777" w:rsidR="00344429" w:rsidRPr="00ED21CA" w:rsidRDefault="00344429" w:rsidP="00ED21CA">
      <w:pPr>
        <w:numPr>
          <w:ilvl w:val="1"/>
          <w:numId w:val="3"/>
        </w:numPr>
        <w:ind w:left="1440"/>
        <w:jc w:val="both"/>
        <w:rPr>
          <w:lang w:val="es-ES"/>
        </w:rPr>
      </w:pPr>
      <w:r w:rsidRPr="00ED21CA">
        <w:rPr>
          <w:lang w:val="es-ES"/>
        </w:rPr>
        <w:t>¿Ha cambiado la denominación de la compañía?</w:t>
      </w:r>
    </w:p>
    <w:p w14:paraId="224C31BB" w14:textId="77777777" w:rsidR="00344429" w:rsidRPr="009A685E" w:rsidRDefault="00344429">
      <w:pPr>
        <w:ind w:left="2160" w:firstLine="720"/>
        <w:jc w:val="both"/>
        <w:rPr>
          <w:u w:val="single"/>
          <w:lang w:val="es-ES"/>
        </w:rPr>
      </w:pPr>
      <w:r>
        <w:rPr>
          <w:lang w:val="es-ES"/>
        </w:rPr>
        <w:t xml:space="preserve">Si _____ </w:t>
      </w:r>
      <w:r w:rsidR="009A685E">
        <w:rPr>
          <w:lang w:val="es-ES"/>
        </w:rPr>
        <w:t xml:space="preserve"> </w:t>
      </w:r>
      <w:r>
        <w:rPr>
          <w:lang w:val="es-ES"/>
        </w:rPr>
        <w:t xml:space="preserve"> No </w:t>
      </w:r>
      <w:r w:rsidR="00E966AA" w:rsidRPr="009A685E">
        <w:rPr>
          <w:b/>
          <w:u w:val="single"/>
          <w:lang w:val="es-ES"/>
        </w:rPr>
        <w:t>X</w:t>
      </w:r>
    </w:p>
    <w:p w14:paraId="601CA0A3" w14:textId="77777777" w:rsidR="00344429" w:rsidRDefault="00344429">
      <w:pPr>
        <w:ind w:left="1800"/>
        <w:jc w:val="both"/>
        <w:rPr>
          <w:lang w:val="es-ES"/>
        </w:rPr>
      </w:pPr>
    </w:p>
    <w:p w14:paraId="454B658E" w14:textId="77777777" w:rsidR="00344429" w:rsidRDefault="00344429">
      <w:pPr>
        <w:ind w:left="1800"/>
        <w:jc w:val="both"/>
        <w:rPr>
          <w:lang w:val="es-ES"/>
        </w:rPr>
      </w:pPr>
      <w:r>
        <w:rPr>
          <w:lang w:val="es-ES"/>
        </w:rPr>
        <w:t>En caso afirmativo favor dar detalles</w:t>
      </w:r>
    </w:p>
    <w:p w14:paraId="7883D857" w14:textId="77777777" w:rsidR="00344429" w:rsidRDefault="00344429">
      <w:pPr>
        <w:ind w:left="1800"/>
        <w:jc w:val="both"/>
        <w:rPr>
          <w:lang w:val="es-ES"/>
        </w:rPr>
      </w:pPr>
    </w:p>
    <w:p w14:paraId="750F870D" w14:textId="77777777" w:rsidR="00344429" w:rsidRPr="00ED21CA" w:rsidRDefault="001D5A1C" w:rsidP="00ED21CA">
      <w:pPr>
        <w:numPr>
          <w:ilvl w:val="1"/>
          <w:numId w:val="3"/>
        </w:numPr>
        <w:ind w:left="1440"/>
        <w:jc w:val="both"/>
        <w:rPr>
          <w:lang w:val="es-ES"/>
        </w:rPr>
      </w:pPr>
      <w:r w:rsidRPr="00ED21CA">
        <w:rPr>
          <w:lang w:val="es-ES"/>
        </w:rPr>
        <w:t>¿La estructura de capital social ha sufrido modificaciones?</w:t>
      </w:r>
    </w:p>
    <w:p w14:paraId="6FBCEAE4" w14:textId="77777777" w:rsidR="00344429" w:rsidRPr="009A685E" w:rsidRDefault="00344429">
      <w:pPr>
        <w:ind w:left="2160" w:firstLine="720"/>
        <w:jc w:val="both"/>
        <w:rPr>
          <w:b/>
          <w:u w:val="single"/>
          <w:lang w:val="es-ES"/>
        </w:rPr>
      </w:pPr>
      <w:r>
        <w:rPr>
          <w:lang w:val="es-ES"/>
        </w:rPr>
        <w:t xml:space="preserve">Si _____ </w:t>
      </w:r>
      <w:r w:rsidR="009A685E">
        <w:rPr>
          <w:lang w:val="es-ES"/>
        </w:rPr>
        <w:t xml:space="preserve"> </w:t>
      </w:r>
      <w:r>
        <w:rPr>
          <w:lang w:val="es-ES"/>
        </w:rPr>
        <w:t xml:space="preserve"> No </w:t>
      </w:r>
      <w:r w:rsidR="00E966AA" w:rsidRPr="009A685E">
        <w:rPr>
          <w:b/>
          <w:u w:val="single"/>
          <w:lang w:val="es-ES"/>
        </w:rPr>
        <w:t>X</w:t>
      </w:r>
    </w:p>
    <w:p w14:paraId="3D8C1FB2" w14:textId="77777777" w:rsidR="00344429" w:rsidRDefault="00344429">
      <w:pPr>
        <w:ind w:left="1800"/>
        <w:jc w:val="both"/>
        <w:rPr>
          <w:b/>
          <w:u w:val="single"/>
          <w:lang w:val="es-ES"/>
        </w:rPr>
      </w:pPr>
    </w:p>
    <w:p w14:paraId="43A8B4AC" w14:textId="77777777" w:rsidR="00344429" w:rsidRDefault="00344429">
      <w:pPr>
        <w:ind w:left="1800"/>
        <w:jc w:val="both"/>
        <w:rPr>
          <w:lang w:val="es-ES"/>
        </w:rPr>
      </w:pPr>
      <w:r>
        <w:rPr>
          <w:lang w:val="es-ES"/>
        </w:rPr>
        <w:t>En caso afirmativo favor dar detalles</w:t>
      </w:r>
    </w:p>
    <w:p w14:paraId="3A280F7D" w14:textId="77777777" w:rsidR="00344429" w:rsidRDefault="00344429">
      <w:pPr>
        <w:jc w:val="both"/>
        <w:rPr>
          <w:lang w:val="es-ES"/>
        </w:rPr>
      </w:pPr>
    </w:p>
    <w:p w14:paraId="2DE7028E" w14:textId="77777777" w:rsidR="00344429" w:rsidRDefault="00344429">
      <w:pPr>
        <w:numPr>
          <w:ilvl w:val="1"/>
          <w:numId w:val="3"/>
        </w:numPr>
        <w:jc w:val="both"/>
        <w:rPr>
          <w:lang w:val="es-ES"/>
        </w:rPr>
      </w:pPr>
      <w:r>
        <w:rPr>
          <w:lang w:val="es-ES"/>
        </w:rPr>
        <w:t>¿Ha tenido lugar alguna adquisición, fusión, absorción, etc., de otras empresas?</w:t>
      </w:r>
    </w:p>
    <w:p w14:paraId="1259DAC1" w14:textId="77777777" w:rsidR="00344429" w:rsidRDefault="00344429">
      <w:pPr>
        <w:ind w:left="1440"/>
        <w:jc w:val="both"/>
        <w:rPr>
          <w:lang w:val="es-ES"/>
        </w:rPr>
      </w:pPr>
    </w:p>
    <w:p w14:paraId="1C29D770" w14:textId="77777777" w:rsidR="00344429" w:rsidRDefault="00344429">
      <w:pPr>
        <w:ind w:left="2160" w:firstLine="720"/>
        <w:jc w:val="both"/>
        <w:rPr>
          <w:lang w:val="es-ES"/>
        </w:rPr>
      </w:pPr>
      <w:r>
        <w:rPr>
          <w:lang w:val="es-ES"/>
        </w:rPr>
        <w:t xml:space="preserve">Si _____  </w:t>
      </w:r>
      <w:r w:rsidR="009A685E">
        <w:rPr>
          <w:lang w:val="es-ES"/>
        </w:rPr>
        <w:t xml:space="preserve"> </w:t>
      </w:r>
      <w:r>
        <w:rPr>
          <w:lang w:val="es-ES"/>
        </w:rPr>
        <w:t xml:space="preserve">No </w:t>
      </w:r>
      <w:r w:rsidRPr="009A685E">
        <w:rPr>
          <w:u w:val="single"/>
          <w:lang w:val="es-ES"/>
        </w:rPr>
        <w:t>_</w:t>
      </w:r>
      <w:r w:rsidR="00E966AA" w:rsidRPr="009A685E">
        <w:rPr>
          <w:b/>
          <w:u w:val="single"/>
          <w:lang w:val="es-ES"/>
        </w:rPr>
        <w:t>X</w:t>
      </w:r>
      <w:r w:rsidRPr="009A685E">
        <w:rPr>
          <w:u w:val="single"/>
          <w:lang w:val="es-ES"/>
        </w:rPr>
        <w:t>_</w:t>
      </w:r>
    </w:p>
    <w:p w14:paraId="0C3A9572" w14:textId="77777777" w:rsidR="00344429" w:rsidRDefault="00344429">
      <w:pPr>
        <w:ind w:left="1800"/>
        <w:jc w:val="both"/>
        <w:rPr>
          <w:lang w:val="es-ES"/>
        </w:rPr>
      </w:pPr>
    </w:p>
    <w:p w14:paraId="3E83DAE8" w14:textId="77777777" w:rsidR="00344429" w:rsidRDefault="00344429" w:rsidP="00ED21CA">
      <w:pPr>
        <w:ind w:left="1800"/>
        <w:jc w:val="both"/>
        <w:rPr>
          <w:lang w:val="es-ES"/>
        </w:rPr>
      </w:pPr>
      <w:r>
        <w:rPr>
          <w:lang w:val="es-ES"/>
        </w:rPr>
        <w:lastRenderedPageBreak/>
        <w:t>En caso afirmativo favor dar detalles</w:t>
      </w:r>
    </w:p>
    <w:p w14:paraId="6371BB5D" w14:textId="77777777" w:rsidR="00344429" w:rsidRDefault="00344429">
      <w:pPr>
        <w:numPr>
          <w:ilvl w:val="0"/>
          <w:numId w:val="3"/>
        </w:numPr>
        <w:tabs>
          <w:tab w:val="left" w:pos="1080"/>
          <w:tab w:val="left" w:pos="1800"/>
        </w:tabs>
        <w:ind w:left="1080" w:hanging="720"/>
        <w:jc w:val="both"/>
        <w:rPr>
          <w:lang w:val="es-ES"/>
        </w:rPr>
      </w:pPr>
    </w:p>
    <w:p w14:paraId="1D2DCAC2" w14:textId="77777777" w:rsidR="00344429" w:rsidRDefault="00344429" w:rsidP="00D819DA">
      <w:pPr>
        <w:pStyle w:val="Sangra2detindependiente1"/>
        <w:jc w:val="both"/>
      </w:pPr>
      <w:r>
        <w:tab/>
        <w:t>a)</w:t>
      </w:r>
      <w:r>
        <w:tab/>
        <w:t>¿Considera actualmente la posibilidad de alguna fusión, adquisición, etc.,   de otras empresas?</w:t>
      </w:r>
    </w:p>
    <w:p w14:paraId="00C84481" w14:textId="77777777" w:rsidR="00344429" w:rsidRPr="009A685E" w:rsidRDefault="00344429">
      <w:pPr>
        <w:ind w:left="2160" w:firstLine="720"/>
        <w:jc w:val="both"/>
        <w:rPr>
          <w:u w:val="single"/>
          <w:lang w:val="es-ES"/>
        </w:rPr>
      </w:pPr>
      <w:r>
        <w:rPr>
          <w:lang w:val="es-ES"/>
        </w:rPr>
        <w:t xml:space="preserve">Si _____ </w:t>
      </w:r>
      <w:r w:rsidR="009A685E">
        <w:rPr>
          <w:lang w:val="es-ES"/>
        </w:rPr>
        <w:t xml:space="preserve"> </w:t>
      </w:r>
      <w:r>
        <w:rPr>
          <w:lang w:val="es-ES"/>
        </w:rPr>
        <w:t xml:space="preserve"> No </w:t>
      </w:r>
      <w:r w:rsidRPr="009A685E">
        <w:rPr>
          <w:u w:val="single"/>
          <w:lang w:val="es-ES"/>
        </w:rPr>
        <w:t>_</w:t>
      </w:r>
      <w:r w:rsidR="00E966AA" w:rsidRPr="009A685E">
        <w:rPr>
          <w:b/>
          <w:u w:val="single"/>
          <w:lang w:val="es-ES"/>
        </w:rPr>
        <w:t>X</w:t>
      </w:r>
      <w:r w:rsidRPr="009A685E">
        <w:rPr>
          <w:u w:val="single"/>
          <w:lang w:val="es-ES"/>
        </w:rPr>
        <w:t>__</w:t>
      </w:r>
    </w:p>
    <w:p w14:paraId="1DF8BC0B" w14:textId="77777777" w:rsidR="00344429" w:rsidRDefault="00344429">
      <w:pPr>
        <w:ind w:left="1800"/>
        <w:jc w:val="both"/>
        <w:rPr>
          <w:lang w:val="es-ES"/>
        </w:rPr>
      </w:pPr>
    </w:p>
    <w:p w14:paraId="6A52A7CB" w14:textId="77777777" w:rsidR="00344429" w:rsidRDefault="00344429">
      <w:pPr>
        <w:ind w:left="1800"/>
        <w:jc w:val="both"/>
        <w:rPr>
          <w:lang w:val="es-ES"/>
        </w:rPr>
      </w:pPr>
      <w:r>
        <w:rPr>
          <w:lang w:val="es-ES"/>
        </w:rPr>
        <w:t>En caso afirmativo favor dar detalles</w:t>
      </w:r>
    </w:p>
    <w:p w14:paraId="7FFC0C1E" w14:textId="77777777" w:rsidR="00344429" w:rsidRDefault="00344429">
      <w:pPr>
        <w:ind w:left="1800"/>
        <w:jc w:val="both"/>
        <w:rPr>
          <w:lang w:val="es-ES"/>
        </w:rPr>
      </w:pPr>
    </w:p>
    <w:p w14:paraId="0369DCAE" w14:textId="77777777" w:rsidR="00344429" w:rsidRPr="00D819DA" w:rsidRDefault="00344429" w:rsidP="00D819DA">
      <w:pPr>
        <w:pStyle w:val="Sangra2detindependiente1"/>
        <w:numPr>
          <w:ilvl w:val="0"/>
          <w:numId w:val="2"/>
        </w:numPr>
        <w:ind w:hanging="720"/>
        <w:jc w:val="both"/>
      </w:pPr>
      <w:r>
        <w:t>¿Existe en este momento alguna propuesta, de la que tenga conocimiento la empresa, relacionada con su adquisición por parte de otra empresa?</w:t>
      </w:r>
    </w:p>
    <w:p w14:paraId="0F43A368" w14:textId="77777777" w:rsidR="00344429" w:rsidRDefault="00344429">
      <w:pPr>
        <w:ind w:left="2160" w:firstLine="720"/>
        <w:jc w:val="both"/>
        <w:rPr>
          <w:b/>
          <w:u w:val="single"/>
          <w:lang w:val="es-ES"/>
        </w:rPr>
      </w:pPr>
      <w:r>
        <w:rPr>
          <w:lang w:val="es-ES"/>
        </w:rPr>
        <w:t xml:space="preserve">Si _____ </w:t>
      </w:r>
      <w:r w:rsidR="009A685E">
        <w:rPr>
          <w:lang w:val="es-ES"/>
        </w:rPr>
        <w:t xml:space="preserve"> </w:t>
      </w:r>
      <w:r>
        <w:rPr>
          <w:lang w:val="es-ES"/>
        </w:rPr>
        <w:t xml:space="preserve"> No </w:t>
      </w:r>
      <w:r w:rsidRPr="009A685E">
        <w:rPr>
          <w:u w:val="single"/>
          <w:lang w:val="es-ES"/>
        </w:rPr>
        <w:t>_</w:t>
      </w:r>
      <w:r w:rsidR="00E966AA" w:rsidRPr="009A685E">
        <w:rPr>
          <w:b/>
          <w:u w:val="single"/>
          <w:lang w:val="es-ES"/>
        </w:rPr>
        <w:t>X</w:t>
      </w:r>
      <w:r w:rsidRPr="009A685E">
        <w:rPr>
          <w:u w:val="single"/>
          <w:lang w:val="es-ES"/>
        </w:rPr>
        <w:t>__</w:t>
      </w:r>
    </w:p>
    <w:p w14:paraId="30E075FE" w14:textId="77777777" w:rsidR="00344429" w:rsidRDefault="00344429">
      <w:pPr>
        <w:ind w:left="1800"/>
        <w:jc w:val="both"/>
        <w:rPr>
          <w:b/>
          <w:u w:val="single"/>
          <w:lang w:val="es-ES"/>
        </w:rPr>
      </w:pPr>
    </w:p>
    <w:p w14:paraId="2E1B675E" w14:textId="77777777" w:rsidR="00344429" w:rsidRDefault="00344429">
      <w:pPr>
        <w:ind w:left="1800"/>
        <w:jc w:val="both"/>
        <w:rPr>
          <w:lang w:val="es-ES"/>
        </w:rPr>
      </w:pPr>
      <w:r>
        <w:rPr>
          <w:lang w:val="es-ES"/>
        </w:rPr>
        <w:t>En caso afirmativo favor dar detalles</w:t>
      </w:r>
    </w:p>
    <w:p w14:paraId="6C594FAC" w14:textId="77777777" w:rsidR="00344429" w:rsidRDefault="00344429">
      <w:pPr>
        <w:ind w:left="1800"/>
        <w:jc w:val="both"/>
        <w:rPr>
          <w:lang w:val="es-ES"/>
        </w:rPr>
      </w:pPr>
    </w:p>
    <w:p w14:paraId="3952611C" w14:textId="77777777" w:rsidR="00344429" w:rsidRDefault="00344429">
      <w:pPr>
        <w:pStyle w:val="Sangra2detindependiente1"/>
        <w:tabs>
          <w:tab w:val="clear" w:pos="1800"/>
        </w:tabs>
        <w:ind w:left="1080" w:firstLine="0"/>
        <w:jc w:val="both"/>
      </w:pPr>
    </w:p>
    <w:p w14:paraId="2864511B" w14:textId="77777777" w:rsidR="00344429" w:rsidRPr="00D819DA" w:rsidRDefault="00344429" w:rsidP="00D819DA">
      <w:pPr>
        <w:pStyle w:val="Sangra2detindependiente1"/>
        <w:numPr>
          <w:ilvl w:val="0"/>
          <w:numId w:val="2"/>
        </w:numPr>
        <w:ind w:left="1800" w:hanging="720"/>
        <w:jc w:val="both"/>
      </w:pPr>
      <w:r>
        <w:t>¿Se está estudiando o considerando la cotización en bolsa de las acciones de su empresa?</w:t>
      </w:r>
    </w:p>
    <w:p w14:paraId="2B883BCC" w14:textId="77777777" w:rsidR="00344429" w:rsidRDefault="00344429">
      <w:pPr>
        <w:ind w:left="2160" w:firstLine="720"/>
        <w:jc w:val="both"/>
        <w:rPr>
          <w:lang w:val="es-ES"/>
        </w:rPr>
      </w:pPr>
      <w:r>
        <w:rPr>
          <w:lang w:val="es-ES"/>
        </w:rPr>
        <w:t xml:space="preserve">Si _____ </w:t>
      </w:r>
      <w:r w:rsidR="009A685E">
        <w:rPr>
          <w:lang w:val="es-ES"/>
        </w:rPr>
        <w:t xml:space="preserve"> </w:t>
      </w:r>
      <w:r>
        <w:rPr>
          <w:lang w:val="es-ES"/>
        </w:rPr>
        <w:t xml:space="preserve"> No </w:t>
      </w:r>
      <w:r w:rsidRPr="009A685E">
        <w:rPr>
          <w:u w:val="single"/>
          <w:lang w:val="es-ES"/>
        </w:rPr>
        <w:t>_</w:t>
      </w:r>
      <w:r w:rsidR="00E966AA" w:rsidRPr="009A685E">
        <w:rPr>
          <w:b/>
          <w:u w:val="single"/>
          <w:lang w:val="es-ES"/>
        </w:rPr>
        <w:t>X</w:t>
      </w:r>
      <w:r w:rsidRPr="009A685E">
        <w:rPr>
          <w:u w:val="single"/>
          <w:lang w:val="es-ES"/>
        </w:rPr>
        <w:t>__</w:t>
      </w:r>
    </w:p>
    <w:p w14:paraId="246AC36C" w14:textId="77777777" w:rsidR="00344429" w:rsidRDefault="00344429">
      <w:pPr>
        <w:ind w:left="1800"/>
        <w:jc w:val="both"/>
        <w:rPr>
          <w:lang w:val="es-ES"/>
        </w:rPr>
      </w:pPr>
    </w:p>
    <w:p w14:paraId="2ED7D68F" w14:textId="77777777" w:rsidR="00344429" w:rsidRDefault="00344429">
      <w:pPr>
        <w:ind w:left="1800"/>
        <w:jc w:val="both"/>
        <w:rPr>
          <w:lang w:val="es-ES"/>
        </w:rPr>
      </w:pPr>
      <w:r>
        <w:rPr>
          <w:lang w:val="es-ES"/>
        </w:rPr>
        <w:t>En caso afirmativo favor dar detalles</w:t>
      </w:r>
    </w:p>
    <w:p w14:paraId="294EFB00" w14:textId="77777777" w:rsidR="00344429" w:rsidRDefault="00344429">
      <w:pPr>
        <w:jc w:val="both"/>
        <w:rPr>
          <w:lang w:val="es-ES"/>
        </w:rPr>
      </w:pPr>
    </w:p>
    <w:p w14:paraId="55FFFAAD" w14:textId="77777777" w:rsidR="00344429" w:rsidRDefault="00344429">
      <w:pPr>
        <w:numPr>
          <w:ilvl w:val="0"/>
          <w:numId w:val="4"/>
        </w:numPr>
        <w:jc w:val="both"/>
        <w:rPr>
          <w:lang w:val="es-ES"/>
        </w:rPr>
      </w:pPr>
      <w:r>
        <w:rPr>
          <w:lang w:val="es-ES"/>
        </w:rPr>
        <w:t>¿Es la compañía:</w:t>
      </w:r>
    </w:p>
    <w:p w14:paraId="5840AA38" w14:textId="77777777" w:rsidR="00344429" w:rsidRDefault="00344429">
      <w:pPr>
        <w:jc w:val="both"/>
        <w:rPr>
          <w:lang w:val="es-ES"/>
        </w:rPr>
      </w:pPr>
    </w:p>
    <w:p w14:paraId="43CF0B59" w14:textId="77777777" w:rsidR="00344429" w:rsidRPr="009A685E" w:rsidRDefault="00344429">
      <w:pPr>
        <w:numPr>
          <w:ilvl w:val="1"/>
          <w:numId w:val="4"/>
        </w:numPr>
        <w:jc w:val="both"/>
        <w:rPr>
          <w:u w:val="single"/>
          <w:lang w:val="es-ES"/>
        </w:rPr>
      </w:pPr>
      <w:r>
        <w:rPr>
          <w:lang w:val="es-ES"/>
        </w:rPr>
        <w:t xml:space="preserve">Pública </w:t>
      </w:r>
      <w:r w:rsidR="009A685E">
        <w:rPr>
          <w:lang w:val="es-ES"/>
        </w:rPr>
        <w:t xml:space="preserve"> </w:t>
      </w:r>
      <w:r>
        <w:rPr>
          <w:lang w:val="es-ES"/>
        </w:rPr>
        <w:t xml:space="preserve"> </w:t>
      </w:r>
      <w:r w:rsidRPr="009A685E">
        <w:rPr>
          <w:u w:val="single"/>
          <w:lang w:val="es-ES"/>
        </w:rPr>
        <w:t>_</w:t>
      </w:r>
      <w:r w:rsidR="00E966AA" w:rsidRPr="009A685E">
        <w:rPr>
          <w:b/>
          <w:u w:val="single"/>
          <w:lang w:val="es-ES"/>
        </w:rPr>
        <w:t>X</w:t>
      </w:r>
      <w:r w:rsidRPr="009A685E">
        <w:rPr>
          <w:u w:val="single"/>
          <w:lang w:val="es-ES"/>
        </w:rPr>
        <w:t>__</w:t>
      </w:r>
    </w:p>
    <w:p w14:paraId="78F32979" w14:textId="77777777" w:rsidR="00344429" w:rsidRDefault="00344429">
      <w:pPr>
        <w:numPr>
          <w:ilvl w:val="1"/>
          <w:numId w:val="4"/>
        </w:numPr>
        <w:jc w:val="both"/>
        <w:rPr>
          <w:lang w:val="es-ES"/>
        </w:rPr>
      </w:pPr>
      <w:r>
        <w:rPr>
          <w:lang w:val="es-ES"/>
        </w:rPr>
        <w:t>Mixta    ______</w:t>
      </w:r>
    </w:p>
    <w:p w14:paraId="238B067D" w14:textId="77777777" w:rsidR="00344429" w:rsidRDefault="00344429">
      <w:pPr>
        <w:numPr>
          <w:ilvl w:val="1"/>
          <w:numId w:val="4"/>
        </w:numPr>
        <w:jc w:val="both"/>
        <w:rPr>
          <w:lang w:val="es-ES"/>
        </w:rPr>
      </w:pPr>
      <w:r>
        <w:rPr>
          <w:lang w:val="es-ES"/>
        </w:rPr>
        <w:t>Privada______</w:t>
      </w:r>
    </w:p>
    <w:p w14:paraId="2784A2E2" w14:textId="77777777" w:rsidR="00344429" w:rsidRDefault="00344429">
      <w:pPr>
        <w:jc w:val="both"/>
        <w:rPr>
          <w:lang w:val="es-ES"/>
        </w:rPr>
      </w:pPr>
    </w:p>
    <w:p w14:paraId="266977CB" w14:textId="77777777" w:rsidR="00344429" w:rsidRDefault="00344429">
      <w:pPr>
        <w:ind w:left="1080"/>
        <w:jc w:val="both"/>
        <w:rPr>
          <w:lang w:val="es-ES"/>
        </w:rPr>
      </w:pPr>
      <w:r>
        <w:rPr>
          <w:lang w:val="es-ES"/>
        </w:rPr>
        <w:t>En caso de ser mixta, favor informar el porcentaje de acciones así:</w:t>
      </w:r>
    </w:p>
    <w:p w14:paraId="3725695C" w14:textId="77777777" w:rsidR="00344429" w:rsidRDefault="00344429">
      <w:pPr>
        <w:ind w:left="1080"/>
        <w:jc w:val="both"/>
        <w:rPr>
          <w:lang w:val="es-ES"/>
        </w:rPr>
      </w:pPr>
    </w:p>
    <w:p w14:paraId="3147B442" w14:textId="77777777" w:rsidR="00344429" w:rsidRDefault="00344429">
      <w:pPr>
        <w:ind w:left="1080"/>
        <w:jc w:val="both"/>
        <w:rPr>
          <w:lang w:val="es-ES"/>
        </w:rPr>
      </w:pPr>
      <w:r>
        <w:rPr>
          <w:lang w:val="es-ES"/>
        </w:rPr>
        <w:t xml:space="preserve">En poder del Estado </w:t>
      </w:r>
      <w:r>
        <w:rPr>
          <w:lang w:val="es-ES"/>
        </w:rPr>
        <w:tab/>
      </w:r>
      <w:r>
        <w:rPr>
          <w:lang w:val="es-ES"/>
        </w:rPr>
        <w:tab/>
        <w:t>_______</w:t>
      </w:r>
    </w:p>
    <w:p w14:paraId="26DB068B" w14:textId="77777777" w:rsidR="00344429" w:rsidRDefault="00344429">
      <w:pPr>
        <w:ind w:left="1080"/>
        <w:jc w:val="both"/>
        <w:rPr>
          <w:lang w:val="es-ES"/>
        </w:rPr>
      </w:pPr>
      <w:r>
        <w:rPr>
          <w:lang w:val="es-ES"/>
        </w:rPr>
        <w:t>En poder del sector privado</w:t>
      </w:r>
      <w:r>
        <w:rPr>
          <w:lang w:val="es-ES"/>
        </w:rPr>
        <w:tab/>
        <w:t>_______</w:t>
      </w:r>
    </w:p>
    <w:p w14:paraId="3B96CFAC" w14:textId="77777777" w:rsidR="00344429" w:rsidRDefault="00344429">
      <w:pPr>
        <w:jc w:val="both"/>
        <w:rPr>
          <w:lang w:val="es-ES"/>
        </w:rPr>
      </w:pPr>
    </w:p>
    <w:p w14:paraId="23A9D6C6" w14:textId="77777777" w:rsidR="00344429" w:rsidRDefault="00344429">
      <w:pPr>
        <w:numPr>
          <w:ilvl w:val="0"/>
          <w:numId w:val="4"/>
        </w:numPr>
        <w:jc w:val="both"/>
        <w:rPr>
          <w:lang w:val="es-ES"/>
        </w:rPr>
      </w:pPr>
      <w:r>
        <w:rPr>
          <w:lang w:val="es-ES"/>
        </w:rPr>
        <w:t>Capital Social de la Compañía:</w:t>
      </w:r>
    </w:p>
    <w:p w14:paraId="45A122E0" w14:textId="77777777" w:rsidR="00344429" w:rsidRDefault="00344429">
      <w:pPr>
        <w:jc w:val="both"/>
        <w:rPr>
          <w:lang w:val="es-ES"/>
        </w:rPr>
      </w:pPr>
    </w:p>
    <w:p w14:paraId="51C3C703" w14:textId="77777777" w:rsidR="00344429" w:rsidRPr="009A685E" w:rsidRDefault="00344429">
      <w:pPr>
        <w:numPr>
          <w:ilvl w:val="1"/>
          <w:numId w:val="4"/>
        </w:numPr>
        <w:jc w:val="both"/>
        <w:rPr>
          <w:u w:val="single"/>
          <w:lang w:val="es-ES"/>
        </w:rPr>
      </w:pPr>
      <w:r>
        <w:rPr>
          <w:lang w:val="es-ES"/>
        </w:rPr>
        <w:t xml:space="preserve">Número total de accionistas: </w:t>
      </w:r>
      <w:r w:rsidR="00E966AA" w:rsidRPr="009A685E">
        <w:rPr>
          <w:b/>
          <w:u w:val="single"/>
          <w:lang w:val="es-ES"/>
        </w:rPr>
        <w:t>NO APLICA</w:t>
      </w:r>
    </w:p>
    <w:p w14:paraId="5EB69D8C" w14:textId="77777777" w:rsidR="00344429" w:rsidRDefault="00344429">
      <w:pPr>
        <w:ind w:left="1080"/>
        <w:jc w:val="both"/>
        <w:rPr>
          <w:lang w:val="es-ES"/>
        </w:rPr>
      </w:pPr>
    </w:p>
    <w:p w14:paraId="1EC6ED70" w14:textId="77777777" w:rsidR="00344429" w:rsidRDefault="00344429">
      <w:pPr>
        <w:ind w:left="1440"/>
        <w:jc w:val="both"/>
        <w:rPr>
          <w:lang w:val="es-ES"/>
        </w:rPr>
      </w:pPr>
      <w:r>
        <w:rPr>
          <w:lang w:val="es-ES"/>
        </w:rPr>
        <w:t>Con derecho a voto ______</w:t>
      </w:r>
    </w:p>
    <w:p w14:paraId="508F928A" w14:textId="77777777" w:rsidR="00344429" w:rsidRDefault="00344429">
      <w:pPr>
        <w:ind w:left="1440"/>
        <w:jc w:val="both"/>
        <w:rPr>
          <w:lang w:val="es-ES"/>
        </w:rPr>
      </w:pPr>
      <w:r>
        <w:rPr>
          <w:lang w:val="es-ES"/>
        </w:rPr>
        <w:t xml:space="preserve">Sin derecho a </w:t>
      </w:r>
      <w:r w:rsidR="001D5A1C">
        <w:rPr>
          <w:lang w:val="es-ES"/>
        </w:rPr>
        <w:t>voto _</w:t>
      </w:r>
      <w:r>
        <w:rPr>
          <w:lang w:val="es-ES"/>
        </w:rPr>
        <w:t>_____</w:t>
      </w:r>
    </w:p>
    <w:p w14:paraId="2EF5A275" w14:textId="77777777" w:rsidR="00344429" w:rsidRDefault="00344429">
      <w:pPr>
        <w:ind w:left="1440"/>
        <w:rPr>
          <w:lang w:val="es-ES"/>
        </w:rPr>
      </w:pPr>
    </w:p>
    <w:p w14:paraId="206632AE" w14:textId="77777777" w:rsidR="00344429" w:rsidRPr="009A685E" w:rsidRDefault="00344429">
      <w:pPr>
        <w:numPr>
          <w:ilvl w:val="1"/>
          <w:numId w:val="4"/>
        </w:numPr>
        <w:jc w:val="both"/>
        <w:rPr>
          <w:u w:val="single"/>
          <w:lang w:val="es-ES"/>
        </w:rPr>
      </w:pPr>
      <w:r>
        <w:rPr>
          <w:lang w:val="es-ES"/>
        </w:rPr>
        <w:t xml:space="preserve">Sociedades que posean más del 15% del capital social de la empresa. Favor indicar su identidad y porcentaje en cada caso y si tienen representación en el Concejo. Suministrar detalles. </w:t>
      </w:r>
      <w:r w:rsidR="00E966AA">
        <w:rPr>
          <w:lang w:val="es-ES"/>
        </w:rPr>
        <w:t xml:space="preserve"> </w:t>
      </w:r>
      <w:r w:rsidR="00E966AA" w:rsidRPr="009A685E">
        <w:rPr>
          <w:b/>
          <w:u w:val="single"/>
          <w:lang w:val="es-ES"/>
        </w:rPr>
        <w:t>NO APLICA</w:t>
      </w:r>
    </w:p>
    <w:p w14:paraId="0BB2FE54" w14:textId="77777777" w:rsidR="00344429" w:rsidRDefault="00344429">
      <w:pPr>
        <w:ind w:left="1080"/>
        <w:jc w:val="both"/>
        <w:rPr>
          <w:lang w:val="es-ES"/>
        </w:rPr>
      </w:pPr>
    </w:p>
    <w:p w14:paraId="6CD38A12" w14:textId="554BC6DE" w:rsidR="00344429" w:rsidRDefault="00344429">
      <w:pPr>
        <w:numPr>
          <w:ilvl w:val="1"/>
          <w:numId w:val="4"/>
        </w:numPr>
        <w:jc w:val="both"/>
        <w:rPr>
          <w:lang w:val="es-ES"/>
        </w:rPr>
      </w:pPr>
      <w:r>
        <w:rPr>
          <w:lang w:val="es-ES"/>
        </w:rPr>
        <w:t>Compañías filiales de la empresa, porcentaje de participación en aquellas.  Para su información, les indicamos que quedan automáticamente incluidas en las pólizas las compañías filiales cuyo porcentaje de participación sea superior al 50%, si facilitan balances consolidados.</w:t>
      </w:r>
      <w:r w:rsidR="00E966AA">
        <w:rPr>
          <w:lang w:val="es-ES"/>
        </w:rPr>
        <w:t xml:space="preserve"> </w:t>
      </w:r>
      <w:r w:rsidR="00E966AA" w:rsidRPr="009A685E">
        <w:rPr>
          <w:b/>
          <w:u w:val="single"/>
          <w:lang w:val="es-ES"/>
        </w:rPr>
        <w:t>NO APLICA</w:t>
      </w:r>
    </w:p>
    <w:p w14:paraId="0A64BF2A" w14:textId="77777777" w:rsidR="00344429" w:rsidRDefault="00344429">
      <w:pPr>
        <w:tabs>
          <w:tab w:val="left" w:pos="1080"/>
          <w:tab w:val="left" w:pos="1800"/>
        </w:tabs>
        <w:ind w:left="1800" w:hanging="1440"/>
        <w:jc w:val="both"/>
        <w:rPr>
          <w:lang w:val="es-ES"/>
        </w:rPr>
      </w:pPr>
    </w:p>
    <w:p w14:paraId="56067404" w14:textId="77777777" w:rsidR="00344429" w:rsidRDefault="00344429">
      <w:pPr>
        <w:numPr>
          <w:ilvl w:val="0"/>
          <w:numId w:val="4"/>
        </w:numPr>
        <w:tabs>
          <w:tab w:val="left" w:pos="1800"/>
        </w:tabs>
        <w:jc w:val="both"/>
        <w:rPr>
          <w:lang w:val="es-ES"/>
        </w:rPr>
      </w:pPr>
      <w:r>
        <w:rPr>
          <w:lang w:val="es-ES"/>
        </w:rPr>
        <w:lastRenderedPageBreak/>
        <w:t>¿Se han adquirido o vendido filiales o subsidiarias durante los últimos 18 meses?</w:t>
      </w:r>
    </w:p>
    <w:p w14:paraId="509D9B6A" w14:textId="77777777" w:rsidR="00344429" w:rsidRPr="009A685E" w:rsidRDefault="00344429">
      <w:pPr>
        <w:ind w:left="2160" w:firstLine="720"/>
        <w:jc w:val="both"/>
        <w:rPr>
          <w:u w:val="single"/>
          <w:lang w:val="es-ES"/>
        </w:rPr>
      </w:pPr>
      <w:r>
        <w:rPr>
          <w:lang w:val="es-ES"/>
        </w:rPr>
        <w:t xml:space="preserve">Si _____ </w:t>
      </w:r>
      <w:r w:rsidR="009A685E">
        <w:rPr>
          <w:lang w:val="es-ES"/>
        </w:rPr>
        <w:t xml:space="preserve"> </w:t>
      </w:r>
      <w:r>
        <w:rPr>
          <w:lang w:val="es-ES"/>
        </w:rPr>
        <w:t xml:space="preserve"> No </w:t>
      </w:r>
      <w:r w:rsidRPr="009A685E">
        <w:rPr>
          <w:u w:val="single"/>
          <w:lang w:val="es-ES"/>
        </w:rPr>
        <w:t>__</w:t>
      </w:r>
      <w:r w:rsidR="00412E87" w:rsidRPr="009A685E">
        <w:rPr>
          <w:b/>
          <w:u w:val="single"/>
          <w:lang w:val="es-ES"/>
        </w:rPr>
        <w:t>X</w:t>
      </w:r>
      <w:r w:rsidRPr="009A685E">
        <w:rPr>
          <w:u w:val="single"/>
          <w:lang w:val="es-ES"/>
        </w:rPr>
        <w:t>_</w:t>
      </w:r>
    </w:p>
    <w:p w14:paraId="496002CE" w14:textId="77777777" w:rsidR="00344429" w:rsidRDefault="00344429">
      <w:pPr>
        <w:ind w:left="1800"/>
        <w:jc w:val="both"/>
        <w:rPr>
          <w:lang w:val="es-ES"/>
        </w:rPr>
      </w:pPr>
    </w:p>
    <w:p w14:paraId="035875C0" w14:textId="77777777" w:rsidR="00344429" w:rsidRDefault="00344429">
      <w:pPr>
        <w:ind w:left="360" w:firstLine="720"/>
        <w:jc w:val="both"/>
        <w:rPr>
          <w:lang w:val="es-ES"/>
        </w:rPr>
      </w:pPr>
      <w:r>
        <w:rPr>
          <w:lang w:val="es-ES"/>
        </w:rPr>
        <w:t>En caso afirmativo favor dar detalles</w:t>
      </w:r>
    </w:p>
    <w:p w14:paraId="73AA0337" w14:textId="77777777" w:rsidR="00344429" w:rsidRDefault="00344429">
      <w:pPr>
        <w:tabs>
          <w:tab w:val="left" w:pos="1800"/>
        </w:tabs>
        <w:jc w:val="both"/>
        <w:rPr>
          <w:lang w:val="es-ES"/>
        </w:rPr>
      </w:pPr>
    </w:p>
    <w:p w14:paraId="5C4A4539" w14:textId="77777777" w:rsidR="00344429" w:rsidRPr="00ED21CA" w:rsidRDefault="00344429" w:rsidP="00ED21CA">
      <w:pPr>
        <w:numPr>
          <w:ilvl w:val="0"/>
          <w:numId w:val="4"/>
        </w:numPr>
        <w:tabs>
          <w:tab w:val="left" w:pos="1800"/>
        </w:tabs>
        <w:jc w:val="both"/>
        <w:rPr>
          <w:lang w:val="es-ES"/>
        </w:rPr>
      </w:pPr>
      <w:r w:rsidRPr="00ED21CA">
        <w:rPr>
          <w:lang w:val="es-ES"/>
        </w:rPr>
        <w:t>¿Tiene la Entidad actualmente Póliza de Manejo Global?</w:t>
      </w:r>
    </w:p>
    <w:p w14:paraId="284E7972" w14:textId="77777777" w:rsidR="00344429" w:rsidRDefault="00344429">
      <w:pPr>
        <w:ind w:left="2160" w:firstLine="720"/>
        <w:jc w:val="both"/>
        <w:rPr>
          <w:lang w:val="es-ES"/>
        </w:rPr>
      </w:pPr>
      <w:r>
        <w:rPr>
          <w:lang w:val="es-ES"/>
        </w:rPr>
        <w:t xml:space="preserve">Si </w:t>
      </w:r>
      <w:r w:rsidRPr="009A685E">
        <w:rPr>
          <w:u w:val="single"/>
          <w:lang w:val="es-ES"/>
        </w:rPr>
        <w:t>__</w:t>
      </w:r>
      <w:r w:rsidR="00412E87" w:rsidRPr="009A685E">
        <w:rPr>
          <w:b/>
          <w:u w:val="single"/>
          <w:lang w:val="es-ES"/>
        </w:rPr>
        <w:t>X</w:t>
      </w:r>
      <w:r w:rsidRPr="009A685E">
        <w:rPr>
          <w:u w:val="single"/>
          <w:lang w:val="es-ES"/>
        </w:rPr>
        <w:t>_</w:t>
      </w:r>
      <w:r>
        <w:rPr>
          <w:b/>
          <w:u w:val="single"/>
          <w:lang w:val="es-ES"/>
        </w:rPr>
        <w:t xml:space="preserve"> </w:t>
      </w:r>
      <w:r>
        <w:rPr>
          <w:lang w:val="es-ES"/>
        </w:rPr>
        <w:t xml:space="preserve">  No _____</w:t>
      </w:r>
    </w:p>
    <w:p w14:paraId="6595C6CE" w14:textId="77777777" w:rsidR="00344429" w:rsidRDefault="00344429">
      <w:pPr>
        <w:jc w:val="both"/>
        <w:rPr>
          <w:lang w:val="es-ES"/>
        </w:rPr>
      </w:pPr>
    </w:p>
    <w:p w14:paraId="3DF8B61C" w14:textId="77777777" w:rsidR="00344429" w:rsidRDefault="00344429">
      <w:pPr>
        <w:ind w:left="1080"/>
        <w:jc w:val="both"/>
        <w:rPr>
          <w:lang w:val="es-ES"/>
        </w:rPr>
      </w:pPr>
      <w:r>
        <w:rPr>
          <w:lang w:val="es-ES"/>
        </w:rPr>
        <w:t>En caso afirmativo favor dar detalles sobre:</w:t>
      </w:r>
    </w:p>
    <w:p w14:paraId="096F31E2" w14:textId="77777777" w:rsidR="00344429" w:rsidRDefault="00344429">
      <w:pPr>
        <w:ind w:left="1080"/>
        <w:jc w:val="both"/>
        <w:rPr>
          <w:lang w:val="es-ES"/>
        </w:rPr>
      </w:pPr>
    </w:p>
    <w:p w14:paraId="09D95930" w14:textId="77777777" w:rsidR="00344429" w:rsidRDefault="00412E87">
      <w:pPr>
        <w:ind w:left="1080"/>
        <w:jc w:val="both"/>
        <w:rPr>
          <w:lang w:val="es-ES"/>
        </w:rPr>
      </w:pPr>
      <w:r>
        <w:rPr>
          <w:lang w:val="es-ES"/>
        </w:rPr>
        <w:t>Vigencia _OCTUBRE 2015 A LA FECHA</w:t>
      </w:r>
    </w:p>
    <w:p w14:paraId="723F2EBF" w14:textId="1D7A32A4" w:rsidR="00344429" w:rsidRPr="00412E87" w:rsidRDefault="00344429">
      <w:pPr>
        <w:ind w:left="1080"/>
        <w:jc w:val="both"/>
        <w:rPr>
          <w:b/>
          <w:lang w:val="es-ES"/>
        </w:rPr>
      </w:pPr>
      <w:r>
        <w:rPr>
          <w:lang w:val="es-ES"/>
        </w:rPr>
        <w:t>Límite asegurado</w:t>
      </w:r>
      <w:r w:rsidRPr="005C41CB">
        <w:rPr>
          <w:lang w:val="es-ES"/>
        </w:rPr>
        <w:t xml:space="preserve">: </w:t>
      </w:r>
      <w:r w:rsidR="00412E87" w:rsidRPr="005C41CB">
        <w:rPr>
          <w:b/>
          <w:lang w:val="es-ES"/>
        </w:rPr>
        <w:t>$</w:t>
      </w:r>
      <w:r w:rsidR="005C41CB" w:rsidRPr="005C41CB">
        <w:rPr>
          <w:b/>
          <w:lang w:val="es-ES"/>
        </w:rPr>
        <w:t>9</w:t>
      </w:r>
      <w:r w:rsidR="00412E87" w:rsidRPr="005C41CB">
        <w:rPr>
          <w:b/>
          <w:lang w:val="es-ES"/>
        </w:rPr>
        <w:t>00.000.000</w:t>
      </w:r>
    </w:p>
    <w:p w14:paraId="7CF14AF2" w14:textId="77777777" w:rsidR="00344429" w:rsidRDefault="00344429">
      <w:pPr>
        <w:ind w:left="1080"/>
        <w:jc w:val="both"/>
        <w:rPr>
          <w:lang w:val="es-ES"/>
        </w:rPr>
      </w:pPr>
      <w:r>
        <w:rPr>
          <w:lang w:val="es-ES"/>
        </w:rPr>
        <w:t xml:space="preserve">Compañía de Seguros: </w:t>
      </w:r>
      <w:r w:rsidRPr="009A685E">
        <w:rPr>
          <w:u w:val="single"/>
          <w:lang w:val="es-ES"/>
        </w:rPr>
        <w:t>_</w:t>
      </w:r>
      <w:r w:rsidR="00412E87" w:rsidRPr="009A685E">
        <w:rPr>
          <w:b/>
          <w:u w:val="single"/>
          <w:lang w:val="es-ES"/>
        </w:rPr>
        <w:t>SOLIDARIA</w:t>
      </w:r>
      <w:r w:rsidRPr="009A685E">
        <w:rPr>
          <w:u w:val="single"/>
          <w:lang w:val="es-ES"/>
        </w:rPr>
        <w:t>_</w:t>
      </w:r>
    </w:p>
    <w:p w14:paraId="4FD525F7" w14:textId="77777777" w:rsidR="00344429" w:rsidRDefault="00344429">
      <w:pPr>
        <w:jc w:val="both"/>
        <w:rPr>
          <w:lang w:val="es-ES"/>
        </w:rPr>
      </w:pPr>
    </w:p>
    <w:p w14:paraId="3F1E5EE7" w14:textId="77777777" w:rsidR="00344429" w:rsidRPr="00ED21CA" w:rsidRDefault="00344429" w:rsidP="00ED21CA">
      <w:pPr>
        <w:numPr>
          <w:ilvl w:val="0"/>
          <w:numId w:val="4"/>
        </w:numPr>
        <w:jc w:val="both"/>
        <w:rPr>
          <w:lang w:val="es-ES"/>
        </w:rPr>
      </w:pPr>
      <w:r w:rsidRPr="00ED21CA">
        <w:rPr>
          <w:lang w:val="es-ES"/>
        </w:rPr>
        <w:t>¿Tiene la empresa o alguno de sus actuales directivos o altos cargos algún otro seguro amparando el riesgo que se propone?</w:t>
      </w:r>
    </w:p>
    <w:p w14:paraId="0B2BAC85" w14:textId="77777777" w:rsidR="00344429" w:rsidRPr="009A685E" w:rsidRDefault="00344429">
      <w:pPr>
        <w:ind w:left="2160" w:firstLine="720"/>
        <w:jc w:val="both"/>
        <w:rPr>
          <w:u w:val="single"/>
          <w:lang w:val="es-ES"/>
        </w:rPr>
      </w:pPr>
      <w:r>
        <w:rPr>
          <w:lang w:val="es-ES"/>
        </w:rPr>
        <w:t>Si _____</w:t>
      </w:r>
      <w:r w:rsidR="009A685E">
        <w:rPr>
          <w:lang w:val="es-ES"/>
        </w:rPr>
        <w:t xml:space="preserve"> </w:t>
      </w:r>
      <w:r>
        <w:rPr>
          <w:lang w:val="es-ES"/>
        </w:rPr>
        <w:t xml:space="preserve">  No </w:t>
      </w:r>
      <w:r w:rsidRPr="009A685E">
        <w:rPr>
          <w:u w:val="single"/>
          <w:lang w:val="es-ES"/>
        </w:rPr>
        <w:t>__</w:t>
      </w:r>
      <w:r w:rsidR="00412E87" w:rsidRPr="009A685E">
        <w:rPr>
          <w:b/>
          <w:u w:val="single"/>
          <w:lang w:val="es-ES"/>
        </w:rPr>
        <w:t>X</w:t>
      </w:r>
      <w:r w:rsidRPr="009A685E">
        <w:rPr>
          <w:u w:val="single"/>
          <w:lang w:val="es-ES"/>
        </w:rPr>
        <w:t>_</w:t>
      </w:r>
    </w:p>
    <w:p w14:paraId="258633AC" w14:textId="77777777" w:rsidR="00344429" w:rsidRDefault="00344429">
      <w:pPr>
        <w:ind w:left="1800"/>
        <w:jc w:val="both"/>
        <w:rPr>
          <w:lang w:val="es-ES"/>
        </w:rPr>
      </w:pPr>
    </w:p>
    <w:p w14:paraId="287920A8" w14:textId="77777777" w:rsidR="00344429" w:rsidRDefault="00344429">
      <w:pPr>
        <w:ind w:left="720" w:firstLine="360"/>
        <w:jc w:val="both"/>
        <w:rPr>
          <w:lang w:val="es-ES"/>
        </w:rPr>
      </w:pPr>
      <w:r>
        <w:rPr>
          <w:lang w:val="es-ES"/>
        </w:rPr>
        <w:t>En caso afirmativo favor dar detalles</w:t>
      </w:r>
    </w:p>
    <w:p w14:paraId="49E69855" w14:textId="77777777" w:rsidR="00344429" w:rsidRDefault="00344429">
      <w:pPr>
        <w:jc w:val="both"/>
        <w:rPr>
          <w:lang w:val="es-ES"/>
        </w:rPr>
      </w:pPr>
    </w:p>
    <w:p w14:paraId="2E6EE3C6" w14:textId="77777777" w:rsidR="00344429" w:rsidRDefault="00344429">
      <w:pPr>
        <w:numPr>
          <w:ilvl w:val="0"/>
          <w:numId w:val="4"/>
        </w:numPr>
        <w:jc w:val="both"/>
        <w:rPr>
          <w:lang w:val="es-ES"/>
        </w:rPr>
      </w:pPr>
      <w:r>
        <w:rPr>
          <w:lang w:val="es-ES"/>
        </w:rPr>
        <w:t xml:space="preserve">¿Se le ha rechazado o denegado por parte de algún asegurador la cobertura a las personas para las que actualmente se solicita? </w:t>
      </w:r>
    </w:p>
    <w:p w14:paraId="6F24F62C" w14:textId="77777777" w:rsidR="00344429" w:rsidRPr="009A685E" w:rsidRDefault="00344429">
      <w:pPr>
        <w:ind w:left="2160" w:firstLine="720"/>
        <w:jc w:val="both"/>
        <w:rPr>
          <w:u w:val="single"/>
          <w:lang w:val="es-ES"/>
        </w:rPr>
      </w:pPr>
      <w:r>
        <w:rPr>
          <w:lang w:val="es-ES"/>
        </w:rPr>
        <w:t xml:space="preserve">Si _____ </w:t>
      </w:r>
      <w:r w:rsidR="009A685E">
        <w:rPr>
          <w:lang w:val="es-ES"/>
        </w:rPr>
        <w:t xml:space="preserve"> </w:t>
      </w:r>
      <w:r>
        <w:rPr>
          <w:lang w:val="es-ES"/>
        </w:rPr>
        <w:t xml:space="preserve"> No </w:t>
      </w:r>
      <w:r w:rsidRPr="009A685E">
        <w:rPr>
          <w:u w:val="single"/>
          <w:lang w:val="es-ES"/>
        </w:rPr>
        <w:t>__</w:t>
      </w:r>
      <w:r w:rsidR="00412E87" w:rsidRPr="009A685E">
        <w:rPr>
          <w:b/>
          <w:u w:val="single"/>
          <w:lang w:val="es-ES"/>
        </w:rPr>
        <w:t>X</w:t>
      </w:r>
      <w:r w:rsidRPr="009A685E">
        <w:rPr>
          <w:u w:val="single"/>
          <w:lang w:val="es-ES"/>
        </w:rPr>
        <w:t>__</w:t>
      </w:r>
    </w:p>
    <w:p w14:paraId="7804EE9E" w14:textId="77777777" w:rsidR="00344429" w:rsidRDefault="00344429">
      <w:pPr>
        <w:jc w:val="both"/>
        <w:rPr>
          <w:lang w:val="es-ES"/>
        </w:rPr>
      </w:pPr>
    </w:p>
    <w:p w14:paraId="70430E52" w14:textId="77777777" w:rsidR="00344429" w:rsidRDefault="00344429" w:rsidP="00412E87">
      <w:pPr>
        <w:ind w:left="720" w:firstLine="360"/>
        <w:jc w:val="both"/>
        <w:rPr>
          <w:lang w:val="es-ES"/>
        </w:rPr>
      </w:pPr>
      <w:r>
        <w:rPr>
          <w:lang w:val="es-ES"/>
        </w:rPr>
        <w:t>En caso afirmativo favor dar detalles</w:t>
      </w:r>
    </w:p>
    <w:p w14:paraId="5789416B" w14:textId="77777777" w:rsidR="00344429" w:rsidRDefault="00344429">
      <w:pPr>
        <w:ind w:left="720"/>
        <w:jc w:val="both"/>
        <w:rPr>
          <w:lang w:val="es-ES"/>
        </w:rPr>
      </w:pPr>
    </w:p>
    <w:p w14:paraId="479F99C9" w14:textId="77777777" w:rsidR="00344429" w:rsidRDefault="00344429">
      <w:pPr>
        <w:numPr>
          <w:ilvl w:val="0"/>
          <w:numId w:val="4"/>
        </w:numPr>
        <w:jc w:val="both"/>
        <w:rPr>
          <w:lang w:val="es-ES"/>
        </w:rPr>
      </w:pPr>
      <w:r>
        <w:rPr>
          <w:lang w:val="es-ES"/>
        </w:rPr>
        <w:t>¿Ha existido o existe alguna reclamación, respecto de alguna de las personas para las que se propone este seguro o alguna con relación al riesgo solicitado?</w:t>
      </w:r>
    </w:p>
    <w:p w14:paraId="50DB8DC8" w14:textId="77777777" w:rsidR="00344429" w:rsidRDefault="00344429">
      <w:pPr>
        <w:ind w:left="2160" w:firstLine="720"/>
        <w:jc w:val="both"/>
        <w:rPr>
          <w:lang w:val="es-ES"/>
        </w:rPr>
      </w:pPr>
      <w:r>
        <w:rPr>
          <w:lang w:val="es-ES"/>
        </w:rPr>
        <w:t xml:space="preserve">Si </w:t>
      </w:r>
      <w:r w:rsidRPr="009A685E">
        <w:rPr>
          <w:u w:val="single"/>
          <w:lang w:val="es-ES"/>
        </w:rPr>
        <w:t>__</w:t>
      </w:r>
      <w:r w:rsidR="00412E87" w:rsidRPr="009A685E">
        <w:rPr>
          <w:b/>
          <w:u w:val="single"/>
          <w:lang w:val="es-ES"/>
        </w:rPr>
        <w:t>X</w:t>
      </w:r>
      <w:r w:rsidRPr="009A685E">
        <w:rPr>
          <w:u w:val="single"/>
          <w:lang w:val="es-ES"/>
        </w:rPr>
        <w:t>___</w:t>
      </w:r>
      <w:r>
        <w:rPr>
          <w:lang w:val="es-ES"/>
        </w:rPr>
        <w:t xml:space="preserve"> </w:t>
      </w:r>
      <w:r w:rsidR="009A685E">
        <w:rPr>
          <w:lang w:val="es-ES"/>
        </w:rPr>
        <w:t xml:space="preserve"> </w:t>
      </w:r>
      <w:r>
        <w:rPr>
          <w:lang w:val="es-ES"/>
        </w:rPr>
        <w:t xml:space="preserve"> No ___</w:t>
      </w:r>
    </w:p>
    <w:p w14:paraId="11DB22BA" w14:textId="77777777" w:rsidR="00344429" w:rsidRDefault="00344429">
      <w:pPr>
        <w:ind w:left="1800"/>
        <w:jc w:val="both"/>
        <w:rPr>
          <w:lang w:val="es-ES"/>
        </w:rPr>
      </w:pPr>
    </w:p>
    <w:p w14:paraId="1ECFF0B8" w14:textId="77777777" w:rsidR="00344429" w:rsidRPr="009A685E" w:rsidRDefault="00344429">
      <w:pPr>
        <w:ind w:left="720" w:firstLine="360"/>
        <w:jc w:val="both"/>
        <w:rPr>
          <w:b/>
          <w:u w:val="single"/>
          <w:lang w:val="es-ES"/>
        </w:rPr>
      </w:pPr>
      <w:r>
        <w:rPr>
          <w:lang w:val="es-ES"/>
        </w:rPr>
        <w:t>En caso afirmativo favor dar detalles</w:t>
      </w:r>
      <w:r w:rsidR="00412E87">
        <w:rPr>
          <w:lang w:val="es-ES"/>
        </w:rPr>
        <w:t xml:space="preserve">, </w:t>
      </w:r>
      <w:r w:rsidR="00412E87" w:rsidRPr="009A685E">
        <w:rPr>
          <w:b/>
          <w:u w:val="single"/>
          <w:lang w:val="es-ES"/>
        </w:rPr>
        <w:t>SEGÚN ANEXO DE SINIESTRALIDAD</w:t>
      </w:r>
      <w:r w:rsidR="00FD430E">
        <w:rPr>
          <w:b/>
          <w:u w:val="single"/>
          <w:lang w:val="es-ES"/>
        </w:rPr>
        <w:t xml:space="preserve"> EMITIDO POR SOLIDARIA</w:t>
      </w:r>
    </w:p>
    <w:p w14:paraId="2A5290B2" w14:textId="77777777" w:rsidR="00344429" w:rsidRDefault="00344429">
      <w:pPr>
        <w:jc w:val="both"/>
        <w:rPr>
          <w:lang w:val="es-ES"/>
        </w:rPr>
      </w:pPr>
    </w:p>
    <w:p w14:paraId="3C85CBF0" w14:textId="77777777" w:rsidR="00344429" w:rsidRDefault="00344429">
      <w:pPr>
        <w:numPr>
          <w:ilvl w:val="0"/>
          <w:numId w:val="4"/>
        </w:numPr>
        <w:jc w:val="both"/>
        <w:rPr>
          <w:lang w:val="es-ES"/>
        </w:rPr>
      </w:pPr>
      <w:r>
        <w:rPr>
          <w:lang w:val="es-ES"/>
        </w:rPr>
        <w:t>¿Tiene alguna de las personas para las que se propone este seguro, incluyendo aquellas personas propuestas en empresas subsidiarias o afiliadas, si es aplicable, conocimiento de alguna circunstancia o incidente que pudiera dar lugar a la reclamación de un tercero?</w:t>
      </w:r>
    </w:p>
    <w:p w14:paraId="73ED96C4" w14:textId="77777777" w:rsidR="00344429" w:rsidRDefault="00344429">
      <w:pPr>
        <w:ind w:left="2160" w:firstLine="720"/>
        <w:rPr>
          <w:b/>
          <w:u w:val="single"/>
          <w:lang w:val="es-ES"/>
        </w:rPr>
      </w:pPr>
      <w:r>
        <w:rPr>
          <w:lang w:val="es-ES"/>
        </w:rPr>
        <w:t>Si _____</w:t>
      </w:r>
      <w:r w:rsidR="009A685E">
        <w:rPr>
          <w:lang w:val="es-ES"/>
        </w:rPr>
        <w:t xml:space="preserve"> </w:t>
      </w:r>
      <w:r>
        <w:rPr>
          <w:lang w:val="es-ES"/>
        </w:rPr>
        <w:t xml:space="preserve">  No </w:t>
      </w:r>
      <w:r w:rsidRPr="009A685E">
        <w:rPr>
          <w:u w:val="single"/>
          <w:lang w:val="es-ES"/>
        </w:rPr>
        <w:t>__</w:t>
      </w:r>
      <w:r w:rsidR="00A97D6D" w:rsidRPr="009A685E">
        <w:rPr>
          <w:b/>
          <w:u w:val="single"/>
          <w:lang w:val="es-ES"/>
        </w:rPr>
        <w:t>X</w:t>
      </w:r>
      <w:r w:rsidRPr="009A685E">
        <w:rPr>
          <w:u w:val="single"/>
          <w:lang w:val="es-ES"/>
        </w:rPr>
        <w:t>_</w:t>
      </w:r>
    </w:p>
    <w:p w14:paraId="7CBDE292" w14:textId="77777777" w:rsidR="00344429" w:rsidRDefault="00344429">
      <w:pPr>
        <w:ind w:left="1800"/>
        <w:rPr>
          <w:b/>
          <w:u w:val="single"/>
          <w:lang w:val="es-ES"/>
        </w:rPr>
      </w:pPr>
    </w:p>
    <w:p w14:paraId="1BAA0788" w14:textId="77777777" w:rsidR="00344429" w:rsidRDefault="00344429">
      <w:pPr>
        <w:ind w:left="1080"/>
        <w:rPr>
          <w:lang w:val="es-ES"/>
        </w:rPr>
      </w:pPr>
      <w:r>
        <w:rPr>
          <w:lang w:val="es-ES"/>
        </w:rPr>
        <w:t>En caso afirmativo favor dar detalles</w:t>
      </w:r>
    </w:p>
    <w:p w14:paraId="64EFB60F" w14:textId="77777777" w:rsidR="00344429" w:rsidRDefault="00344429">
      <w:pPr>
        <w:ind w:left="1800"/>
        <w:rPr>
          <w:lang w:val="es-ES"/>
        </w:rPr>
      </w:pPr>
    </w:p>
    <w:p w14:paraId="5B284C7E" w14:textId="77777777" w:rsidR="00344429" w:rsidRDefault="00344429">
      <w:pPr>
        <w:numPr>
          <w:ilvl w:val="0"/>
          <w:numId w:val="4"/>
        </w:numPr>
        <w:jc w:val="both"/>
        <w:rPr>
          <w:lang w:val="es-ES"/>
        </w:rPr>
      </w:pPr>
      <w:r>
        <w:rPr>
          <w:lang w:val="es-ES"/>
        </w:rPr>
        <w:t>Favor indicar si hay:</w:t>
      </w:r>
    </w:p>
    <w:p w14:paraId="340B5EF5" w14:textId="77777777" w:rsidR="00344429" w:rsidRDefault="00344429">
      <w:pPr>
        <w:jc w:val="both"/>
        <w:rPr>
          <w:lang w:val="es-ES"/>
        </w:rPr>
      </w:pPr>
    </w:p>
    <w:p w14:paraId="3346A709" w14:textId="77777777" w:rsidR="00344429" w:rsidRDefault="00344429">
      <w:pPr>
        <w:numPr>
          <w:ilvl w:val="1"/>
          <w:numId w:val="4"/>
        </w:numPr>
        <w:jc w:val="both"/>
        <w:rPr>
          <w:lang w:val="es-ES"/>
        </w:rPr>
      </w:pPr>
      <w:r>
        <w:rPr>
          <w:lang w:val="es-ES"/>
        </w:rPr>
        <w:t>alguna calificación, comentario u observación contenida e</w:t>
      </w:r>
      <w:r w:rsidR="00A97D6D">
        <w:rPr>
          <w:lang w:val="es-ES"/>
        </w:rPr>
        <w:t>n</w:t>
      </w:r>
      <w:r>
        <w:rPr>
          <w:lang w:val="es-ES"/>
        </w:rPr>
        <w:t xml:space="preserve"> el informe de los auditores externos sobre la compañía, si es aplicable:  </w:t>
      </w:r>
      <w:r w:rsidR="00A97D6D" w:rsidRPr="009A685E">
        <w:rPr>
          <w:b/>
          <w:u w:val="single"/>
          <w:lang w:val="es-ES"/>
        </w:rPr>
        <w:t>NO APLICA</w:t>
      </w:r>
    </w:p>
    <w:p w14:paraId="3882C96E" w14:textId="77777777" w:rsidR="00344429" w:rsidRDefault="00344429">
      <w:pPr>
        <w:ind w:left="1080"/>
        <w:jc w:val="both"/>
        <w:rPr>
          <w:lang w:val="es-ES"/>
        </w:rPr>
      </w:pPr>
    </w:p>
    <w:p w14:paraId="0C764D8B" w14:textId="77777777" w:rsidR="00344429" w:rsidRPr="009A685E" w:rsidRDefault="00344429">
      <w:pPr>
        <w:numPr>
          <w:ilvl w:val="1"/>
          <w:numId w:val="4"/>
        </w:numPr>
        <w:jc w:val="both"/>
        <w:rPr>
          <w:u w:val="single"/>
          <w:lang w:val="es-ES"/>
        </w:rPr>
      </w:pPr>
      <w:r>
        <w:rPr>
          <w:lang w:val="es-ES"/>
        </w:rPr>
        <w:t xml:space="preserve">Alguna </w:t>
      </w:r>
      <w:r w:rsidR="00DE5DDC">
        <w:rPr>
          <w:lang w:val="es-ES"/>
        </w:rPr>
        <w:t>responsabilidad aspecto</w:t>
      </w:r>
      <w:r>
        <w:rPr>
          <w:lang w:val="es-ES"/>
        </w:rPr>
        <w:t xml:space="preserve"> extraordinario indicado dentro del informe financiero. </w:t>
      </w:r>
      <w:r w:rsidR="00A97D6D">
        <w:rPr>
          <w:lang w:val="es-ES"/>
        </w:rPr>
        <w:t xml:space="preserve"> </w:t>
      </w:r>
      <w:r w:rsidR="00A97D6D" w:rsidRPr="009A685E">
        <w:rPr>
          <w:b/>
          <w:u w:val="single"/>
          <w:lang w:val="es-ES"/>
        </w:rPr>
        <w:t>NO APLICA</w:t>
      </w:r>
    </w:p>
    <w:p w14:paraId="31897309" w14:textId="77777777" w:rsidR="00344429" w:rsidRDefault="00344429">
      <w:pPr>
        <w:ind w:left="1800"/>
        <w:jc w:val="both"/>
        <w:rPr>
          <w:lang w:val="es-ES"/>
        </w:rPr>
      </w:pPr>
    </w:p>
    <w:p w14:paraId="010EFA30" w14:textId="77777777" w:rsidR="00344429" w:rsidRDefault="00344429">
      <w:pPr>
        <w:ind w:left="1080"/>
        <w:jc w:val="both"/>
        <w:rPr>
          <w:lang w:val="es-ES"/>
        </w:rPr>
      </w:pPr>
      <w:r>
        <w:rPr>
          <w:lang w:val="es-ES"/>
        </w:rPr>
        <w:t>En caso afirmativo, favor suministrar copia del informe.</w:t>
      </w:r>
    </w:p>
    <w:p w14:paraId="36A0B5B7" w14:textId="77777777" w:rsidR="00344429" w:rsidRDefault="00344429">
      <w:pPr>
        <w:ind w:left="1080"/>
        <w:jc w:val="both"/>
        <w:rPr>
          <w:lang w:val="es-ES"/>
        </w:rPr>
      </w:pPr>
    </w:p>
    <w:p w14:paraId="4E6802C0" w14:textId="77777777" w:rsidR="00344429" w:rsidRDefault="00344429">
      <w:pPr>
        <w:jc w:val="both"/>
        <w:rPr>
          <w:lang w:val="es-ES"/>
        </w:rPr>
      </w:pPr>
      <w:r>
        <w:rPr>
          <w:lang w:val="es-ES"/>
        </w:rPr>
        <w:tab/>
        <w:t xml:space="preserve">15. </w:t>
      </w:r>
      <w:r w:rsidRPr="00A91AE1">
        <w:rPr>
          <w:lang w:val="es-ES"/>
        </w:rPr>
        <w:t>Quien es su auditor actual?</w:t>
      </w:r>
      <w:r w:rsidR="00FC5067" w:rsidRPr="00A91AE1">
        <w:rPr>
          <w:lang w:val="es-ES"/>
        </w:rPr>
        <w:t xml:space="preserve">  </w:t>
      </w:r>
      <w:r w:rsidR="00FC5067" w:rsidRPr="00A91AE1">
        <w:rPr>
          <w:b/>
          <w:u w:val="single"/>
          <w:lang w:val="es-ES"/>
        </w:rPr>
        <w:t>NO APLICA</w:t>
      </w:r>
    </w:p>
    <w:p w14:paraId="073E59D1" w14:textId="77777777" w:rsidR="00344429" w:rsidRDefault="00344429">
      <w:pPr>
        <w:jc w:val="both"/>
        <w:rPr>
          <w:lang w:val="es-ES"/>
        </w:rPr>
      </w:pPr>
      <w:r>
        <w:rPr>
          <w:lang w:val="es-ES"/>
        </w:rPr>
        <w:tab/>
        <w:t xml:space="preserve">    </w:t>
      </w:r>
    </w:p>
    <w:p w14:paraId="7E086723" w14:textId="77777777" w:rsidR="00344429" w:rsidRDefault="00344429">
      <w:pPr>
        <w:jc w:val="both"/>
        <w:rPr>
          <w:lang w:val="es-ES"/>
        </w:rPr>
      </w:pPr>
      <w:r>
        <w:rPr>
          <w:lang w:val="es-ES"/>
        </w:rPr>
        <w:tab/>
        <w:t xml:space="preserve">      a)   Ha cambiado la empresa de auditoria</w:t>
      </w:r>
      <w:r w:rsidRPr="009A685E">
        <w:rPr>
          <w:lang w:val="es-ES"/>
        </w:rPr>
        <w:t>?</w:t>
      </w:r>
      <w:r w:rsidR="00A97D6D" w:rsidRPr="009A685E">
        <w:rPr>
          <w:lang w:val="es-ES"/>
        </w:rPr>
        <w:t xml:space="preserve">   </w:t>
      </w:r>
    </w:p>
    <w:p w14:paraId="23699D1B" w14:textId="77777777" w:rsidR="00344429" w:rsidRPr="00A91AE1" w:rsidRDefault="00344429">
      <w:pPr>
        <w:jc w:val="both"/>
        <w:rPr>
          <w:b/>
          <w:lang w:val="es-ES"/>
        </w:rPr>
      </w:pPr>
      <w:r>
        <w:rPr>
          <w:lang w:val="es-ES"/>
        </w:rPr>
        <w:tab/>
      </w:r>
      <w:r>
        <w:rPr>
          <w:lang w:val="es-ES"/>
        </w:rPr>
        <w:tab/>
      </w:r>
      <w:r>
        <w:rPr>
          <w:lang w:val="es-ES"/>
        </w:rPr>
        <w:tab/>
      </w:r>
      <w:r>
        <w:rPr>
          <w:lang w:val="es-ES"/>
        </w:rPr>
        <w:tab/>
      </w:r>
      <w:r w:rsidRPr="00A91AE1">
        <w:rPr>
          <w:b/>
          <w:lang w:val="es-ES"/>
        </w:rPr>
        <w:t xml:space="preserve">Si ____   No </w:t>
      </w:r>
      <w:r w:rsidR="009A685E" w:rsidRPr="00A91AE1">
        <w:rPr>
          <w:b/>
          <w:u w:val="single"/>
          <w:lang w:val="es-ES"/>
        </w:rPr>
        <w:t>X</w:t>
      </w:r>
    </w:p>
    <w:p w14:paraId="25BCE429" w14:textId="77777777" w:rsidR="00344429" w:rsidRDefault="00344429">
      <w:pPr>
        <w:ind w:left="1080"/>
        <w:jc w:val="both"/>
        <w:rPr>
          <w:lang w:val="es-ES"/>
        </w:rPr>
      </w:pPr>
    </w:p>
    <w:p w14:paraId="5A89BA15" w14:textId="77777777" w:rsidR="00344429" w:rsidRDefault="00344429">
      <w:pPr>
        <w:ind w:left="1080"/>
        <w:jc w:val="both"/>
        <w:rPr>
          <w:lang w:val="es-ES"/>
        </w:rPr>
      </w:pPr>
      <w:r>
        <w:rPr>
          <w:lang w:val="es-ES"/>
        </w:rPr>
        <w:t>El abajo firmante declara que acorde con su conocimiento, las declaraciones contenidas en esta solicitud son verdaderas. La firma de esta solicitud no obliga la abajo firmante a la formalización del seguro propuesto, pero se acuerda que esta solicitud se adjuntará y constituirá como parte de la póliza. Los aseguradores quedan autorizados para realizar cualquier indagación y consulta que, en conexión con esta solicitud considera necesaria.</w:t>
      </w:r>
    </w:p>
    <w:p w14:paraId="70B49284" w14:textId="77777777" w:rsidR="00344429" w:rsidRDefault="00344429">
      <w:pPr>
        <w:ind w:left="1080"/>
        <w:jc w:val="both"/>
        <w:rPr>
          <w:lang w:val="es-ES"/>
        </w:rPr>
      </w:pPr>
    </w:p>
    <w:p w14:paraId="5A65B874" w14:textId="77777777" w:rsidR="00344429" w:rsidRDefault="00344429">
      <w:pPr>
        <w:ind w:left="1080"/>
        <w:jc w:val="both"/>
        <w:rPr>
          <w:lang w:val="es-ES"/>
        </w:rPr>
      </w:pPr>
    </w:p>
    <w:p w14:paraId="0B622691" w14:textId="77777777" w:rsidR="00972299" w:rsidRDefault="00972299">
      <w:pPr>
        <w:ind w:left="1080"/>
        <w:jc w:val="both"/>
        <w:rPr>
          <w:lang w:val="es-ES"/>
        </w:rPr>
      </w:pPr>
    </w:p>
    <w:p w14:paraId="4F6E35C8" w14:textId="77777777" w:rsidR="00972299" w:rsidRDefault="00972299">
      <w:pPr>
        <w:ind w:left="1080"/>
        <w:jc w:val="both"/>
        <w:rPr>
          <w:lang w:val="es-ES"/>
        </w:rPr>
      </w:pPr>
    </w:p>
    <w:p w14:paraId="521220D5" w14:textId="77777777" w:rsidR="00344429" w:rsidRDefault="00DE5DDC">
      <w:pPr>
        <w:ind w:left="1080"/>
        <w:jc w:val="both"/>
        <w:rPr>
          <w:lang w:val="es-ES"/>
        </w:rPr>
      </w:pPr>
      <w:r>
        <w:rPr>
          <w:lang w:val="es-ES"/>
        </w:rPr>
        <w:t xml:space="preserve">Firmado </w:t>
      </w:r>
      <w:r>
        <w:rPr>
          <w:b/>
          <w:u w:val="single"/>
          <w:lang w:val="es-ES"/>
        </w:rPr>
        <w:t>_</w:t>
      </w:r>
      <w:r w:rsidR="00344429">
        <w:rPr>
          <w:b/>
          <w:u w:val="single"/>
          <w:lang w:val="es-ES"/>
        </w:rPr>
        <w:t>_________________</w:t>
      </w:r>
    </w:p>
    <w:p w14:paraId="1C8269CB" w14:textId="77777777" w:rsidR="00344429" w:rsidRDefault="00344429">
      <w:pPr>
        <w:ind w:left="1080"/>
        <w:jc w:val="both"/>
        <w:rPr>
          <w:lang w:val="es-ES"/>
        </w:rPr>
      </w:pPr>
    </w:p>
    <w:p w14:paraId="52213F20" w14:textId="77777777" w:rsidR="00972299" w:rsidRDefault="00972299">
      <w:pPr>
        <w:ind w:left="1080"/>
        <w:jc w:val="both"/>
        <w:rPr>
          <w:lang w:val="es-ES"/>
        </w:rPr>
      </w:pPr>
    </w:p>
    <w:p w14:paraId="607F992C" w14:textId="77777777" w:rsidR="00344429" w:rsidRPr="009A685E" w:rsidRDefault="00A97D6D">
      <w:pPr>
        <w:ind w:left="1080"/>
        <w:jc w:val="both"/>
        <w:rPr>
          <w:u w:val="single"/>
          <w:lang w:val="es-ES"/>
        </w:rPr>
      </w:pPr>
      <w:r>
        <w:rPr>
          <w:lang w:val="es-ES"/>
        </w:rPr>
        <w:t xml:space="preserve">Cargo    </w:t>
      </w:r>
      <w:r w:rsidR="009A685E">
        <w:rPr>
          <w:lang w:val="es-ES"/>
        </w:rPr>
        <w:t xml:space="preserve"> </w:t>
      </w:r>
      <w:r w:rsidR="009A685E" w:rsidRPr="009A685E">
        <w:rPr>
          <w:b/>
          <w:u w:val="single"/>
          <w:lang w:val="es-ES"/>
        </w:rPr>
        <w:t>VICE</w:t>
      </w:r>
      <w:r w:rsidR="00FC5067">
        <w:rPr>
          <w:b/>
          <w:u w:val="single"/>
          <w:lang w:val="es-ES"/>
        </w:rPr>
        <w:t>R</w:t>
      </w:r>
      <w:r w:rsidRPr="009A685E">
        <w:rPr>
          <w:b/>
          <w:u w:val="single"/>
          <w:lang w:val="es-ES"/>
        </w:rPr>
        <w:t>RECTOR ADMINISTRATIVO Y FINANCIERO</w:t>
      </w:r>
      <w:r w:rsidR="00344429" w:rsidRPr="009A685E">
        <w:rPr>
          <w:u w:val="single"/>
          <w:lang w:val="es-ES"/>
        </w:rPr>
        <w:t>_</w:t>
      </w:r>
    </w:p>
    <w:p w14:paraId="1A241211" w14:textId="77777777" w:rsidR="00344429" w:rsidRDefault="00344429">
      <w:pPr>
        <w:tabs>
          <w:tab w:val="left" w:pos="1080"/>
        </w:tabs>
        <w:jc w:val="both"/>
        <w:rPr>
          <w:lang w:val="es-ES"/>
        </w:rPr>
      </w:pPr>
      <w:r>
        <w:rPr>
          <w:lang w:val="es-ES"/>
        </w:rPr>
        <w:t xml:space="preserve"> </w:t>
      </w:r>
      <w:r>
        <w:rPr>
          <w:lang w:val="es-ES"/>
        </w:rPr>
        <w:tab/>
      </w:r>
    </w:p>
    <w:p w14:paraId="74D5CAEC" w14:textId="12D15233" w:rsidR="00344429" w:rsidRDefault="00344429">
      <w:pPr>
        <w:tabs>
          <w:tab w:val="left" w:pos="1080"/>
        </w:tabs>
        <w:jc w:val="both"/>
        <w:rPr>
          <w:u w:val="single"/>
          <w:lang w:val="es-ES"/>
        </w:rPr>
      </w:pPr>
      <w:r>
        <w:rPr>
          <w:lang w:val="es-ES"/>
        </w:rPr>
        <w:tab/>
        <w:t xml:space="preserve">Nombre </w:t>
      </w:r>
      <w:r w:rsidR="009A685E">
        <w:rPr>
          <w:lang w:val="es-ES"/>
        </w:rPr>
        <w:t xml:space="preserve">  </w:t>
      </w:r>
      <w:r w:rsidR="008748CC" w:rsidRPr="008748CC">
        <w:rPr>
          <w:b/>
          <w:u w:val="single"/>
          <w:lang w:val="es-ES"/>
        </w:rPr>
        <w:t xml:space="preserve">ELIZABETH LOBO GUALDRON </w:t>
      </w:r>
      <w:r w:rsidRPr="009A685E">
        <w:rPr>
          <w:u w:val="single"/>
          <w:lang w:val="es-ES"/>
        </w:rPr>
        <w:t>_</w:t>
      </w:r>
      <w:r>
        <w:rPr>
          <w:b/>
          <w:u w:val="single"/>
          <w:lang w:val="es-ES"/>
        </w:rPr>
        <w:t xml:space="preserve"> </w:t>
      </w:r>
    </w:p>
    <w:p w14:paraId="48D6BB24" w14:textId="77777777" w:rsidR="00344429" w:rsidRDefault="00344429">
      <w:pPr>
        <w:tabs>
          <w:tab w:val="left" w:pos="1080"/>
        </w:tabs>
        <w:jc w:val="both"/>
        <w:rPr>
          <w:u w:val="single"/>
          <w:lang w:val="es-ES"/>
        </w:rPr>
      </w:pPr>
    </w:p>
    <w:p w14:paraId="70D63435" w14:textId="4020619B" w:rsidR="00344429" w:rsidRPr="009A685E" w:rsidRDefault="00344429">
      <w:pPr>
        <w:tabs>
          <w:tab w:val="left" w:pos="1080"/>
        </w:tabs>
        <w:jc w:val="both"/>
        <w:rPr>
          <w:u w:val="single"/>
          <w:lang w:val="es-ES"/>
        </w:rPr>
      </w:pPr>
      <w:r>
        <w:rPr>
          <w:lang w:val="es-ES"/>
        </w:rPr>
        <w:tab/>
        <w:t xml:space="preserve">Fecha     </w:t>
      </w:r>
      <w:r w:rsidR="00C270A5">
        <w:rPr>
          <w:highlight w:val="yellow"/>
          <w:lang w:val="es-ES"/>
        </w:rPr>
        <w:t>MARZO</w:t>
      </w:r>
      <w:r w:rsidR="00486954" w:rsidRPr="00486954">
        <w:rPr>
          <w:highlight w:val="yellow"/>
          <w:lang w:val="es-ES"/>
        </w:rPr>
        <w:t xml:space="preserve"> </w:t>
      </w:r>
      <w:r w:rsidR="008308DE" w:rsidRPr="00486954">
        <w:rPr>
          <w:highlight w:val="yellow"/>
          <w:lang w:val="es-ES"/>
        </w:rPr>
        <w:t>de 202</w:t>
      </w:r>
      <w:r w:rsidR="00486954" w:rsidRPr="00486954">
        <w:rPr>
          <w:highlight w:val="yellow"/>
          <w:lang w:val="es-ES"/>
        </w:rPr>
        <w:t>6</w:t>
      </w:r>
    </w:p>
    <w:p w14:paraId="649DD72D" w14:textId="77777777" w:rsidR="00344429" w:rsidRDefault="00344429">
      <w:pPr>
        <w:tabs>
          <w:tab w:val="left" w:pos="1080"/>
        </w:tabs>
        <w:jc w:val="both"/>
        <w:rPr>
          <w:lang w:val="es-ES"/>
        </w:rPr>
      </w:pPr>
    </w:p>
    <w:p w14:paraId="1654D85B" w14:textId="77777777" w:rsidR="00344429" w:rsidRDefault="00344429">
      <w:pPr>
        <w:tabs>
          <w:tab w:val="left" w:pos="1080"/>
        </w:tabs>
        <w:jc w:val="both"/>
        <w:rPr>
          <w:lang w:val="es-ES"/>
        </w:rPr>
      </w:pPr>
      <w:r>
        <w:rPr>
          <w:lang w:val="es-ES"/>
        </w:rPr>
        <w:tab/>
        <w:t>Documentos que se deben anexar:</w:t>
      </w:r>
    </w:p>
    <w:p w14:paraId="4FFCC9F7" w14:textId="77777777" w:rsidR="00344429" w:rsidRDefault="00344429">
      <w:pPr>
        <w:tabs>
          <w:tab w:val="left" w:pos="1080"/>
        </w:tabs>
        <w:jc w:val="both"/>
        <w:rPr>
          <w:lang w:val="es-ES"/>
        </w:rPr>
      </w:pPr>
    </w:p>
    <w:p w14:paraId="2FDCD755" w14:textId="0DBED09C" w:rsidR="00A97D6D" w:rsidRPr="00526679" w:rsidRDefault="00344429" w:rsidP="00A97D6D">
      <w:pPr>
        <w:pStyle w:val="Prrafodelista"/>
        <w:numPr>
          <w:ilvl w:val="0"/>
          <w:numId w:val="5"/>
        </w:numPr>
        <w:tabs>
          <w:tab w:val="left" w:pos="1080"/>
        </w:tabs>
        <w:ind w:left="1080"/>
        <w:jc w:val="both"/>
        <w:rPr>
          <w:lang w:val="es-ES"/>
        </w:rPr>
      </w:pPr>
      <w:r w:rsidRPr="00DD341D">
        <w:rPr>
          <w:lang w:val="es-ES"/>
        </w:rPr>
        <w:t xml:space="preserve">Estados Financieros comparativos de los últimos dos </w:t>
      </w:r>
      <w:r w:rsidRPr="005C41CB">
        <w:rPr>
          <w:lang w:val="es-ES"/>
        </w:rPr>
        <w:t>ejercicios</w:t>
      </w:r>
      <w:r w:rsidR="00FD430E" w:rsidRPr="005C41CB">
        <w:rPr>
          <w:lang w:val="es-ES"/>
        </w:rPr>
        <w:t>. 20</w:t>
      </w:r>
      <w:r w:rsidR="00526679" w:rsidRPr="005C41CB">
        <w:rPr>
          <w:lang w:val="es-ES"/>
        </w:rPr>
        <w:t>2</w:t>
      </w:r>
      <w:r w:rsidR="005C41CB" w:rsidRPr="005C41CB">
        <w:rPr>
          <w:lang w:val="es-ES"/>
        </w:rPr>
        <w:t>4</w:t>
      </w:r>
      <w:r w:rsidR="00FD430E" w:rsidRPr="005C41CB">
        <w:rPr>
          <w:lang w:val="es-ES"/>
        </w:rPr>
        <w:t>-20</w:t>
      </w:r>
      <w:r w:rsidR="00526679" w:rsidRPr="005C41CB">
        <w:rPr>
          <w:lang w:val="es-ES"/>
        </w:rPr>
        <w:t>2</w:t>
      </w:r>
      <w:r w:rsidR="005C41CB" w:rsidRPr="005C41CB">
        <w:rPr>
          <w:lang w:val="es-ES"/>
        </w:rPr>
        <w:t>5</w:t>
      </w:r>
    </w:p>
    <w:p w14:paraId="463DA01C" w14:textId="77777777" w:rsidR="00A97D6D" w:rsidRPr="00DD341D" w:rsidRDefault="00344429" w:rsidP="00A97D6D">
      <w:pPr>
        <w:pStyle w:val="Prrafodelista"/>
        <w:numPr>
          <w:ilvl w:val="0"/>
          <w:numId w:val="5"/>
        </w:numPr>
        <w:tabs>
          <w:tab w:val="left" w:pos="1080"/>
        </w:tabs>
        <w:ind w:left="1080"/>
        <w:jc w:val="both"/>
        <w:rPr>
          <w:lang w:val="es-ES"/>
        </w:rPr>
      </w:pPr>
      <w:r w:rsidRPr="00DD341D">
        <w:rPr>
          <w:lang w:val="es-ES"/>
        </w:rPr>
        <w:t>Informe de revisor Fiscal o entidad que haga sus veces, del último año de ejercicio.</w:t>
      </w:r>
    </w:p>
    <w:p w14:paraId="45342FE8" w14:textId="77777777" w:rsidR="00344429" w:rsidRPr="00DD341D" w:rsidRDefault="00344429" w:rsidP="00A97D6D">
      <w:pPr>
        <w:pStyle w:val="Prrafodelista"/>
        <w:numPr>
          <w:ilvl w:val="0"/>
          <w:numId w:val="5"/>
        </w:numPr>
        <w:tabs>
          <w:tab w:val="left" w:pos="1080"/>
        </w:tabs>
        <w:ind w:left="1080"/>
        <w:jc w:val="both"/>
        <w:rPr>
          <w:lang w:val="es-ES"/>
        </w:rPr>
      </w:pPr>
      <w:r w:rsidRPr="00DD341D">
        <w:rPr>
          <w:lang w:val="es-ES"/>
        </w:rPr>
        <w:t>Es importante tener en cuenta que el alto funcionario de la Entidad que diligencie este formulario debe tener amplio conocimiento de la información solicitada para que las preguntas sean respondidas correctamente. En caso de duda sobre el sentido de alguna pregunta, agradecemos contactar a su intermediario de seguros puesto que la divulgación de información incorrecta puede afectar los derechos del Asegurado y/o dar lugar a la anulación del seguro otorgado.</w:t>
      </w:r>
    </w:p>
    <w:p w14:paraId="7E1EBA09" w14:textId="77777777" w:rsidR="00344429" w:rsidRPr="00DD341D" w:rsidRDefault="00344429">
      <w:pPr>
        <w:tabs>
          <w:tab w:val="left" w:pos="1080"/>
        </w:tabs>
        <w:ind w:left="1080"/>
        <w:jc w:val="both"/>
        <w:rPr>
          <w:lang w:val="es-CO"/>
        </w:rPr>
      </w:pPr>
    </w:p>
    <w:p w14:paraId="7BD3D48A" w14:textId="77777777" w:rsidR="00143F1E" w:rsidRPr="00DD341D" w:rsidRDefault="00143F1E">
      <w:pPr>
        <w:tabs>
          <w:tab w:val="left" w:pos="1080"/>
        </w:tabs>
        <w:ind w:left="1080"/>
        <w:jc w:val="both"/>
        <w:rPr>
          <w:lang w:val="es-CO"/>
        </w:rPr>
      </w:pPr>
    </w:p>
    <w:p w14:paraId="088DBA48" w14:textId="77777777" w:rsidR="00143F1E" w:rsidRPr="00FC5067" w:rsidRDefault="00143F1E">
      <w:pPr>
        <w:tabs>
          <w:tab w:val="left" w:pos="1080"/>
        </w:tabs>
        <w:ind w:left="1080"/>
        <w:jc w:val="both"/>
        <w:rPr>
          <w:lang w:val="es-CO"/>
        </w:rPr>
      </w:pPr>
    </w:p>
    <w:sectPr w:rsidR="00143F1E" w:rsidRPr="00FC5067">
      <w:headerReference w:type="default" r:id="rId8"/>
      <w:footerReference w:type="default" r:id="rId9"/>
      <w:pgSz w:w="11906" w:h="16838"/>
      <w:pgMar w:top="1701" w:right="1701" w:bottom="1418" w:left="1701"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B1599" w14:textId="77777777" w:rsidR="00BF70C4" w:rsidRDefault="00BF70C4">
      <w:r>
        <w:separator/>
      </w:r>
    </w:p>
  </w:endnote>
  <w:endnote w:type="continuationSeparator" w:id="0">
    <w:p w14:paraId="73BFF14F" w14:textId="77777777" w:rsidR="00BF70C4" w:rsidRDefault="00BF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040962"/>
      <w:docPartObj>
        <w:docPartGallery w:val="Page Numbers (Bottom of Page)"/>
        <w:docPartUnique/>
      </w:docPartObj>
    </w:sdtPr>
    <w:sdtContent>
      <w:p w14:paraId="37F04111" w14:textId="3DF05547" w:rsidR="00F77A56" w:rsidRDefault="00F77A56">
        <w:pPr>
          <w:pStyle w:val="Piedepgina"/>
          <w:jc w:val="right"/>
        </w:pPr>
        <w:r>
          <w:fldChar w:fldCharType="begin"/>
        </w:r>
        <w:r>
          <w:instrText>PAGE   \* MERGEFORMAT</w:instrText>
        </w:r>
        <w:r>
          <w:fldChar w:fldCharType="separate"/>
        </w:r>
        <w:r w:rsidR="00091BBA" w:rsidRPr="00091BBA">
          <w:rPr>
            <w:noProof/>
            <w:lang w:val="es-ES"/>
          </w:rPr>
          <w:t>4</w:t>
        </w:r>
        <w:r>
          <w:fldChar w:fldCharType="end"/>
        </w:r>
      </w:p>
    </w:sdtContent>
  </w:sdt>
  <w:p w14:paraId="6287C432" w14:textId="77777777" w:rsidR="00F77A56" w:rsidRDefault="00F77A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B7E2B" w14:textId="77777777" w:rsidR="00BF70C4" w:rsidRDefault="00BF70C4">
      <w:r>
        <w:separator/>
      </w:r>
    </w:p>
  </w:footnote>
  <w:footnote w:type="continuationSeparator" w:id="0">
    <w:p w14:paraId="7510F612" w14:textId="77777777" w:rsidR="00BF70C4" w:rsidRDefault="00BF7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89C4" w14:textId="77777777" w:rsidR="00344429" w:rsidRDefault="00344429">
    <w:pPr>
      <w:pStyle w:val="Encabezado"/>
      <w:tabs>
        <w:tab w:val="clear" w:pos="4419"/>
        <w:tab w:val="center" w:pos="6946"/>
      </w:tabs>
    </w:pPr>
    <w:r>
      <w:rPr>
        <w:lang w:val="es-MX"/>
      </w:rPr>
      <w:tab/>
      <w:t xml:space="preserve">                    </w:t>
    </w:r>
    <w:r>
      <w:rPr>
        <w:lang w:val="es-MX"/>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2"/>
      <w:numFmt w:val="lowerLetter"/>
      <w:lvlText w:val="%1)"/>
      <w:lvlJc w:val="left"/>
      <w:pPr>
        <w:tabs>
          <w:tab w:val="num" w:pos="1440"/>
        </w:tabs>
        <w:ind w:left="1440" w:hanging="360"/>
      </w:pPr>
      <w:rPr>
        <w:rFonts w:hint="default"/>
        <w:lang w:val="es-ES"/>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lang w:val="es-ES"/>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4"/>
    <w:lvl w:ilvl="0">
      <w:start w:val="6"/>
      <w:numFmt w:val="decimal"/>
      <w:lvlText w:val="%1."/>
      <w:lvlJc w:val="left"/>
      <w:pPr>
        <w:tabs>
          <w:tab w:val="num" w:pos="1080"/>
        </w:tabs>
        <w:ind w:left="1080" w:hanging="360"/>
      </w:pPr>
      <w:rPr>
        <w:rFonts w:hint="default"/>
        <w:lang w:val="es-ES"/>
      </w:rPr>
    </w:lvl>
    <w:lvl w:ilvl="1">
      <w:start w:val="1"/>
      <w:numFmt w:val="lowerLetter"/>
      <w:lvlText w:val="%2)"/>
      <w:lvlJc w:val="left"/>
      <w:pPr>
        <w:tabs>
          <w:tab w:val="num" w:pos="1440"/>
        </w:tabs>
        <w:ind w:left="1440" w:hanging="360"/>
      </w:pPr>
      <w:rPr>
        <w:rFonts w:hint="default"/>
        <w:lang w:val="es-ES"/>
      </w:rPr>
    </w:lvl>
    <w:lvl w:ilvl="2">
      <w:start w:val="6"/>
      <w:numFmt w:val="decimal"/>
      <w:lvlText w:val="%3."/>
      <w:lvlJc w:val="left"/>
      <w:pPr>
        <w:tabs>
          <w:tab w:val="num" w:pos="2340"/>
        </w:tabs>
        <w:ind w:left="2340" w:hanging="360"/>
      </w:pPr>
      <w:rPr>
        <w:rFonts w:hint="default"/>
        <w:lang w:val="es-E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C02179"/>
    <w:multiLevelType w:val="hybridMultilevel"/>
    <w:tmpl w:val="8B8AB1DA"/>
    <w:lvl w:ilvl="0" w:tplc="B1220B66">
      <w:start w:val="1"/>
      <w:numFmt w:val="bullet"/>
      <w:lvlText w:val=""/>
      <w:lvlJc w:val="left"/>
      <w:pPr>
        <w:ind w:left="928" w:hanging="360"/>
      </w:pPr>
      <w:rPr>
        <w:rFonts w:ascii="Symbol" w:eastAsia="Times New Roman" w:hAnsi="Symbol" w:cs="Times New Roman" w:hint="default"/>
      </w:rPr>
    </w:lvl>
    <w:lvl w:ilvl="1" w:tplc="240A0003" w:tentative="1">
      <w:start w:val="1"/>
      <w:numFmt w:val="bullet"/>
      <w:lvlText w:val="o"/>
      <w:lvlJc w:val="left"/>
      <w:pPr>
        <w:ind w:left="1648" w:hanging="360"/>
      </w:pPr>
      <w:rPr>
        <w:rFonts w:ascii="Courier New" w:hAnsi="Courier New" w:cs="Courier New" w:hint="default"/>
      </w:rPr>
    </w:lvl>
    <w:lvl w:ilvl="2" w:tplc="240A0005" w:tentative="1">
      <w:start w:val="1"/>
      <w:numFmt w:val="bullet"/>
      <w:lvlText w:val=""/>
      <w:lvlJc w:val="left"/>
      <w:pPr>
        <w:ind w:left="2368" w:hanging="360"/>
      </w:pPr>
      <w:rPr>
        <w:rFonts w:ascii="Wingdings" w:hAnsi="Wingdings" w:hint="default"/>
      </w:rPr>
    </w:lvl>
    <w:lvl w:ilvl="3" w:tplc="240A0001" w:tentative="1">
      <w:start w:val="1"/>
      <w:numFmt w:val="bullet"/>
      <w:lvlText w:val=""/>
      <w:lvlJc w:val="left"/>
      <w:pPr>
        <w:ind w:left="3088" w:hanging="360"/>
      </w:pPr>
      <w:rPr>
        <w:rFonts w:ascii="Symbol" w:hAnsi="Symbol" w:hint="default"/>
      </w:rPr>
    </w:lvl>
    <w:lvl w:ilvl="4" w:tplc="240A0003" w:tentative="1">
      <w:start w:val="1"/>
      <w:numFmt w:val="bullet"/>
      <w:lvlText w:val="o"/>
      <w:lvlJc w:val="left"/>
      <w:pPr>
        <w:ind w:left="3808" w:hanging="360"/>
      </w:pPr>
      <w:rPr>
        <w:rFonts w:ascii="Courier New" w:hAnsi="Courier New" w:cs="Courier New" w:hint="default"/>
      </w:rPr>
    </w:lvl>
    <w:lvl w:ilvl="5" w:tplc="240A0005" w:tentative="1">
      <w:start w:val="1"/>
      <w:numFmt w:val="bullet"/>
      <w:lvlText w:val=""/>
      <w:lvlJc w:val="left"/>
      <w:pPr>
        <w:ind w:left="4528" w:hanging="360"/>
      </w:pPr>
      <w:rPr>
        <w:rFonts w:ascii="Wingdings" w:hAnsi="Wingdings" w:hint="default"/>
      </w:rPr>
    </w:lvl>
    <w:lvl w:ilvl="6" w:tplc="240A0001" w:tentative="1">
      <w:start w:val="1"/>
      <w:numFmt w:val="bullet"/>
      <w:lvlText w:val=""/>
      <w:lvlJc w:val="left"/>
      <w:pPr>
        <w:ind w:left="5248" w:hanging="360"/>
      </w:pPr>
      <w:rPr>
        <w:rFonts w:ascii="Symbol" w:hAnsi="Symbol" w:hint="default"/>
      </w:rPr>
    </w:lvl>
    <w:lvl w:ilvl="7" w:tplc="240A0003" w:tentative="1">
      <w:start w:val="1"/>
      <w:numFmt w:val="bullet"/>
      <w:lvlText w:val="o"/>
      <w:lvlJc w:val="left"/>
      <w:pPr>
        <w:ind w:left="5968" w:hanging="360"/>
      </w:pPr>
      <w:rPr>
        <w:rFonts w:ascii="Courier New" w:hAnsi="Courier New" w:cs="Courier New" w:hint="default"/>
      </w:rPr>
    </w:lvl>
    <w:lvl w:ilvl="8" w:tplc="240A0005" w:tentative="1">
      <w:start w:val="1"/>
      <w:numFmt w:val="bullet"/>
      <w:lvlText w:val=""/>
      <w:lvlJc w:val="left"/>
      <w:pPr>
        <w:ind w:left="6688" w:hanging="360"/>
      </w:pPr>
      <w:rPr>
        <w:rFonts w:ascii="Wingdings" w:hAnsi="Wingdings" w:hint="default"/>
      </w:rPr>
    </w:lvl>
  </w:abstractNum>
  <w:num w:numId="1" w16cid:durableId="401559787">
    <w:abstractNumId w:val="0"/>
  </w:num>
  <w:num w:numId="2" w16cid:durableId="1042486987">
    <w:abstractNumId w:val="1"/>
  </w:num>
  <w:num w:numId="3" w16cid:durableId="790974258">
    <w:abstractNumId w:val="2"/>
  </w:num>
  <w:num w:numId="4" w16cid:durableId="181479248">
    <w:abstractNumId w:val="3"/>
  </w:num>
  <w:num w:numId="5" w16cid:durableId="1142767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D01"/>
    <w:rsid w:val="000358D5"/>
    <w:rsid w:val="00035CEF"/>
    <w:rsid w:val="000634E3"/>
    <w:rsid w:val="00091BBA"/>
    <w:rsid w:val="000B04F2"/>
    <w:rsid w:val="0013248B"/>
    <w:rsid w:val="00143F1E"/>
    <w:rsid w:val="001543B8"/>
    <w:rsid w:val="00154A71"/>
    <w:rsid w:val="00166F06"/>
    <w:rsid w:val="001A4370"/>
    <w:rsid w:val="001D1F7E"/>
    <w:rsid w:val="001D5A1C"/>
    <w:rsid w:val="001E7C84"/>
    <w:rsid w:val="00245770"/>
    <w:rsid w:val="00245D01"/>
    <w:rsid w:val="00274816"/>
    <w:rsid w:val="002F773D"/>
    <w:rsid w:val="00335488"/>
    <w:rsid w:val="00344429"/>
    <w:rsid w:val="0035458D"/>
    <w:rsid w:val="00364EB4"/>
    <w:rsid w:val="00374E94"/>
    <w:rsid w:val="00393AD9"/>
    <w:rsid w:val="003A3C8F"/>
    <w:rsid w:val="003C3FCE"/>
    <w:rsid w:val="003F1F32"/>
    <w:rsid w:val="00411D8C"/>
    <w:rsid w:val="00412933"/>
    <w:rsid w:val="00412E87"/>
    <w:rsid w:val="00430093"/>
    <w:rsid w:val="00445494"/>
    <w:rsid w:val="00460B52"/>
    <w:rsid w:val="0048182D"/>
    <w:rsid w:val="00486954"/>
    <w:rsid w:val="004B6852"/>
    <w:rsid w:val="004B6D6F"/>
    <w:rsid w:val="00526679"/>
    <w:rsid w:val="0057544C"/>
    <w:rsid w:val="005B0B82"/>
    <w:rsid w:val="005C41CB"/>
    <w:rsid w:val="005D62F9"/>
    <w:rsid w:val="005E439D"/>
    <w:rsid w:val="005F6095"/>
    <w:rsid w:val="00637E14"/>
    <w:rsid w:val="00641B33"/>
    <w:rsid w:val="00666D7A"/>
    <w:rsid w:val="00676CFB"/>
    <w:rsid w:val="00680C64"/>
    <w:rsid w:val="006E380D"/>
    <w:rsid w:val="006F2CAF"/>
    <w:rsid w:val="00714C6B"/>
    <w:rsid w:val="00767B68"/>
    <w:rsid w:val="00777146"/>
    <w:rsid w:val="00795A27"/>
    <w:rsid w:val="007A1C96"/>
    <w:rsid w:val="00813C77"/>
    <w:rsid w:val="008308DE"/>
    <w:rsid w:val="0084245D"/>
    <w:rsid w:val="00861F75"/>
    <w:rsid w:val="008748CC"/>
    <w:rsid w:val="00972299"/>
    <w:rsid w:val="00974C52"/>
    <w:rsid w:val="00986E97"/>
    <w:rsid w:val="009A64E2"/>
    <w:rsid w:val="009A685E"/>
    <w:rsid w:val="00A249F8"/>
    <w:rsid w:val="00A91AE1"/>
    <w:rsid w:val="00A97D6D"/>
    <w:rsid w:val="00AB4730"/>
    <w:rsid w:val="00AD6A7C"/>
    <w:rsid w:val="00B1505B"/>
    <w:rsid w:val="00B37032"/>
    <w:rsid w:val="00B72AFC"/>
    <w:rsid w:val="00B92FF1"/>
    <w:rsid w:val="00BA4DE6"/>
    <w:rsid w:val="00BC59FB"/>
    <w:rsid w:val="00BF70C4"/>
    <w:rsid w:val="00C270A5"/>
    <w:rsid w:val="00D14DA4"/>
    <w:rsid w:val="00D63E88"/>
    <w:rsid w:val="00D819DA"/>
    <w:rsid w:val="00D83AAC"/>
    <w:rsid w:val="00DD341D"/>
    <w:rsid w:val="00DE5DDC"/>
    <w:rsid w:val="00E33ECE"/>
    <w:rsid w:val="00E55C07"/>
    <w:rsid w:val="00E70794"/>
    <w:rsid w:val="00E966AA"/>
    <w:rsid w:val="00ED21CA"/>
    <w:rsid w:val="00F168D2"/>
    <w:rsid w:val="00F77A56"/>
    <w:rsid w:val="00FC5067"/>
    <w:rsid w:val="00FD43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516C9E6"/>
  <w15:docId w15:val="{02FB39AC-5367-4B06-9E15-52F8440E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zh-CN"/>
    </w:rPr>
  </w:style>
  <w:style w:type="paragraph" w:styleId="Ttulo1">
    <w:name w:val="heading 1"/>
    <w:basedOn w:val="Encabezado1"/>
    <w:next w:val="Textoindependiente"/>
    <w:qFormat/>
    <w:pPr>
      <w:numPr>
        <w:numId w:val="1"/>
      </w:numPr>
      <w:outlineLvl w:val="0"/>
    </w:pPr>
    <w:rPr>
      <w:b/>
      <w:bCs/>
      <w:sz w:val="36"/>
      <w:szCs w:val="36"/>
    </w:rPr>
  </w:style>
  <w:style w:type="paragraph" w:styleId="Ttulo2">
    <w:name w:val="heading 2"/>
    <w:basedOn w:val="Encabezado1"/>
    <w:next w:val="Textoindependiente"/>
    <w:qFormat/>
    <w:pPr>
      <w:numPr>
        <w:ilvl w:val="1"/>
        <w:numId w:val="1"/>
      </w:numPr>
      <w:spacing w:before="200"/>
      <w:outlineLvl w:val="1"/>
    </w:pPr>
    <w:rPr>
      <w:b/>
      <w:bCs/>
      <w:sz w:val="32"/>
      <w:szCs w:val="32"/>
    </w:rPr>
  </w:style>
  <w:style w:type="paragraph" w:styleId="Ttulo3">
    <w:name w:val="heading 3"/>
    <w:basedOn w:val="Encabezado1"/>
    <w:next w:val="Textoindependiente"/>
    <w:qFormat/>
    <w:pPr>
      <w:numPr>
        <w:ilvl w:val="2"/>
        <w:numId w:val="1"/>
      </w:numPr>
      <w:spacing w:before="140"/>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lang w:val="es-ES"/>
    </w:rPr>
  </w:style>
  <w:style w:type="character" w:customStyle="1" w:styleId="WW8Num3z0">
    <w:name w:val="WW8Num3z0"/>
    <w:rPr>
      <w:lang w:val="es-ES"/>
    </w:rPr>
  </w:style>
  <w:style w:type="character" w:customStyle="1" w:styleId="WW8Num3z1">
    <w:name w:val="WW8Num3z1"/>
    <w:rPr>
      <w:rFonts w:hint="default"/>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lang w:val="es-ES"/>
    </w:rPr>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2z1">
    <w:name w:val="WW8Num2z1"/>
    <w:rPr>
      <w:rFonts w:hint="default"/>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uentedeprrafopredeter1">
    <w:name w:val="Fuente de párrafo predeter.1"/>
  </w:style>
  <w:style w:type="character" w:customStyle="1" w:styleId="EncabezadoCar">
    <w:name w:val="Encabezado Car"/>
    <w:rPr>
      <w:sz w:val="24"/>
      <w:szCs w:val="24"/>
      <w:lang w:val="en-US"/>
    </w:rPr>
  </w:style>
  <w:style w:type="character" w:customStyle="1" w:styleId="PiedepginaCar">
    <w:name w:val="Pie de página Car"/>
    <w:uiPriority w:val="99"/>
    <w:rPr>
      <w:sz w:val="24"/>
      <w:szCs w:val="24"/>
      <w:lang w:val="en-US"/>
    </w:rPr>
  </w:style>
  <w:style w:type="paragraph" w:customStyle="1" w:styleId="Encabezado1">
    <w:name w:val="Encabezado1"/>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pPr>
      <w:spacing w:after="140" w:line="288" w:lineRule="auto"/>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Sangradetextonormal">
    <w:name w:val="Body Text Indent"/>
    <w:basedOn w:val="Normal"/>
    <w:pPr>
      <w:tabs>
        <w:tab w:val="left" w:pos="1800"/>
      </w:tabs>
      <w:ind w:left="360"/>
    </w:pPr>
    <w:rPr>
      <w:lang w:val="es-ES"/>
    </w:rPr>
  </w:style>
  <w:style w:type="paragraph" w:customStyle="1" w:styleId="Sangra2detindependiente1">
    <w:name w:val="Sangría 2 de t. independiente1"/>
    <w:basedOn w:val="Normal"/>
    <w:pPr>
      <w:tabs>
        <w:tab w:val="left" w:pos="1080"/>
        <w:tab w:val="left" w:pos="1800"/>
      </w:tabs>
      <w:ind w:left="1800" w:hanging="1440"/>
    </w:pPr>
    <w:rPr>
      <w:lang w:val="es-ES"/>
    </w:rPr>
  </w:style>
  <w:style w:type="paragraph" w:styleId="Encabezado">
    <w:name w:val="header"/>
    <w:basedOn w:val="Normal"/>
    <w:pPr>
      <w:tabs>
        <w:tab w:val="center" w:pos="4419"/>
        <w:tab w:val="right" w:pos="8838"/>
      </w:tabs>
    </w:pPr>
  </w:style>
  <w:style w:type="paragraph" w:styleId="Piedepgina">
    <w:name w:val="footer"/>
    <w:basedOn w:val="Normal"/>
    <w:uiPriority w:val="99"/>
    <w:pPr>
      <w:tabs>
        <w:tab w:val="center" w:pos="4419"/>
        <w:tab w:val="right" w:pos="8838"/>
      </w:tabs>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Cita">
    <w:name w:val="Quote"/>
    <w:basedOn w:val="Normal"/>
    <w:qFormat/>
    <w:pPr>
      <w:spacing w:after="283"/>
      <w:ind w:left="567" w:right="567"/>
    </w:pPr>
  </w:style>
  <w:style w:type="paragraph" w:styleId="Ttulo">
    <w:name w:val="Title"/>
    <w:basedOn w:val="Encabezado1"/>
    <w:next w:val="Textoindependiente"/>
    <w:qFormat/>
    <w:pPr>
      <w:jc w:val="center"/>
    </w:pPr>
    <w:rPr>
      <w:b/>
      <w:bCs/>
      <w:sz w:val="56"/>
      <w:szCs w:val="56"/>
    </w:rPr>
  </w:style>
  <w:style w:type="paragraph" w:styleId="Subttulo">
    <w:name w:val="Subtitle"/>
    <w:basedOn w:val="Encabezado1"/>
    <w:next w:val="Textoindependiente"/>
    <w:qFormat/>
    <w:pPr>
      <w:spacing w:before="60"/>
      <w:jc w:val="center"/>
    </w:pPr>
    <w:rPr>
      <w:sz w:val="36"/>
      <w:szCs w:val="36"/>
    </w:rPr>
  </w:style>
  <w:style w:type="paragraph" w:styleId="Prrafodelista">
    <w:name w:val="List Paragraph"/>
    <w:basedOn w:val="Normal"/>
    <w:uiPriority w:val="34"/>
    <w:qFormat/>
    <w:rsid w:val="00A97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261F7-C8C5-4E65-9D11-C78F2A37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902</Words>
  <Characters>4967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FORMULARIO DE SOLICITUD PARA PÓLIZA DE RESPONSABILIDAD CIVIL DE SERVIDORES PÚBLICOS</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FORMULARIO DE SOLICITUD PARA PÓLIZA DE RESPONSABILIDAD CIVIL DE SERVIDORES PÚBLICOS</dc:title>
  <dc:creator>Jorge Alberto Jaramillo</dc:creator>
  <cp:lastModifiedBy>USUARIO</cp:lastModifiedBy>
  <cp:revision>13</cp:revision>
  <cp:lastPrinted>2022-01-27T19:13:00Z</cp:lastPrinted>
  <dcterms:created xsi:type="dcterms:W3CDTF">2025-01-23T21:30:00Z</dcterms:created>
  <dcterms:modified xsi:type="dcterms:W3CDTF">2026-03-06T16:16:00Z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958c88d4918162a1637936f4aa2f0d7a63cadfb909b81823725f65e7ebc82059</vt:lpwstr>
  </property>
</Properties>
</file>